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631EB" w14:textId="3DB376D6" w:rsidR="00DE5962" w:rsidRPr="006C7BE7" w:rsidRDefault="005F6372" w:rsidP="006C7BE7">
      <w:pPr>
        <w:widowControl/>
        <w:autoSpaceDE/>
        <w:autoSpaceDN/>
        <w:adjustRightInd/>
        <w:spacing w:after="120" w:line="259" w:lineRule="auto"/>
        <w:rPr>
          <w:b/>
          <w:bCs/>
          <w:sz w:val="24"/>
          <w:szCs w:val="24"/>
        </w:rPr>
      </w:pPr>
      <w:bookmarkStart w:id="0" w:name="_Hlk148013841"/>
      <w:r w:rsidRPr="006C7BE7">
        <w:rPr>
          <w:rFonts w:eastAsia="Arial"/>
          <w:b/>
          <w:sz w:val="24"/>
          <w:szCs w:val="24"/>
        </w:rPr>
        <w:t>MODULO</w:t>
      </w:r>
      <w:r w:rsidRPr="006C7BE7">
        <w:rPr>
          <w:b/>
          <w:bCs/>
          <w:sz w:val="24"/>
          <w:szCs w:val="24"/>
        </w:rPr>
        <w:t xml:space="preserve"> </w:t>
      </w:r>
      <w:r w:rsidR="00D34100">
        <w:rPr>
          <w:b/>
          <w:bCs/>
          <w:sz w:val="24"/>
          <w:szCs w:val="24"/>
        </w:rPr>
        <w:t>B</w:t>
      </w:r>
      <w:r w:rsidRPr="006C7BE7">
        <w:rPr>
          <w:b/>
          <w:bCs/>
          <w:sz w:val="24"/>
          <w:szCs w:val="24"/>
        </w:rPr>
        <w:t xml:space="preserve"> – RELAZIONE GENERALE</w:t>
      </w:r>
    </w:p>
    <w:p w14:paraId="7AC4546F" w14:textId="77777777" w:rsidR="005F6372" w:rsidRPr="006C7BE7" w:rsidRDefault="005F6372" w:rsidP="006C7BE7">
      <w:pPr>
        <w:widowControl/>
        <w:autoSpaceDE/>
        <w:autoSpaceDN/>
        <w:adjustRightInd/>
        <w:spacing w:after="120" w:line="259" w:lineRule="auto"/>
        <w:rPr>
          <w:rFonts w:eastAsia="Arial"/>
          <w:b/>
          <w:sz w:val="24"/>
          <w:szCs w:val="24"/>
        </w:rPr>
      </w:pPr>
    </w:p>
    <w:p w14:paraId="6D6991EC" w14:textId="4524CA45" w:rsidR="00A11D67" w:rsidRPr="00EB4424" w:rsidRDefault="00A11D67" w:rsidP="00A11D67">
      <w:pPr>
        <w:spacing w:before="120" w:after="120"/>
        <w:jc w:val="right"/>
        <w:rPr>
          <w:rFonts w:eastAsia="Arial"/>
          <w:b/>
          <w:color w:val="FF0000"/>
          <w:sz w:val="24"/>
          <w:szCs w:val="24"/>
        </w:rPr>
      </w:pPr>
      <w:bookmarkStart w:id="1" w:name="_heading=h.30j0zll" w:colFirst="0" w:colLast="0"/>
      <w:bookmarkEnd w:id="1"/>
      <w:r w:rsidRPr="00E074DA">
        <w:rPr>
          <w:rFonts w:eastAsia="Arial"/>
          <w:b/>
          <w:color w:val="C00000"/>
          <w:sz w:val="24"/>
          <w:szCs w:val="24"/>
        </w:rPr>
        <w:t xml:space="preserve">Comune di </w:t>
      </w:r>
      <w:r w:rsidR="00DA5B18">
        <w:rPr>
          <w:rFonts w:eastAsia="Arial"/>
          <w:b/>
          <w:color w:val="C00000"/>
          <w:sz w:val="24"/>
          <w:szCs w:val="24"/>
        </w:rPr>
        <w:t>________________</w:t>
      </w:r>
    </w:p>
    <w:p w14:paraId="060FF31D" w14:textId="77777777" w:rsidR="00A11D67" w:rsidRDefault="00A11D67" w:rsidP="00A11D67">
      <w:pPr>
        <w:spacing w:before="120" w:after="120"/>
        <w:jc w:val="right"/>
        <w:rPr>
          <w:rFonts w:eastAsia="Arial"/>
          <w:i/>
          <w:sz w:val="20"/>
          <w:szCs w:val="20"/>
        </w:rPr>
      </w:pPr>
      <w:r>
        <w:rPr>
          <w:rFonts w:eastAsia="Arial"/>
          <w:i/>
          <w:sz w:val="20"/>
          <w:szCs w:val="20"/>
        </w:rPr>
        <w:t>Area sviluppo economico - Attività produttive</w:t>
      </w:r>
      <w:r>
        <w:rPr>
          <w:rFonts w:eastAsia="Arial"/>
          <w:i/>
          <w:sz w:val="20"/>
          <w:szCs w:val="20"/>
        </w:rPr>
        <w:br/>
        <w:t>Sportello unico delle attività produttive (S.U.A.P.)</w:t>
      </w:r>
    </w:p>
    <w:p w14:paraId="2CEE5410" w14:textId="77777777" w:rsidR="00A11D67" w:rsidRPr="00E074DA" w:rsidRDefault="00A11D67" w:rsidP="00A11D67">
      <w:pPr>
        <w:spacing w:before="120" w:after="120"/>
        <w:jc w:val="right"/>
        <w:rPr>
          <w:rFonts w:eastAsia="Arial"/>
          <w:b/>
          <w:color w:val="C00000"/>
          <w:sz w:val="20"/>
          <w:szCs w:val="20"/>
        </w:rPr>
      </w:pPr>
      <w:r w:rsidRPr="00E074DA">
        <w:rPr>
          <w:rFonts w:eastAsia="Arial"/>
          <w:b/>
          <w:color w:val="C00000"/>
          <w:sz w:val="20"/>
          <w:szCs w:val="20"/>
        </w:rPr>
        <w:t xml:space="preserve">Indirizzo </w:t>
      </w:r>
      <w:proofErr w:type="spellStart"/>
      <w:r w:rsidRPr="00E074DA">
        <w:rPr>
          <w:rFonts w:eastAsia="Arial"/>
          <w:b/>
          <w:color w:val="C00000"/>
          <w:sz w:val="20"/>
          <w:szCs w:val="20"/>
        </w:rPr>
        <w:t>pec</w:t>
      </w:r>
      <w:proofErr w:type="spellEnd"/>
      <w:r w:rsidRPr="00E074DA">
        <w:rPr>
          <w:rFonts w:eastAsia="Arial"/>
          <w:b/>
          <w:color w:val="C00000"/>
          <w:sz w:val="20"/>
          <w:szCs w:val="20"/>
        </w:rPr>
        <w:t xml:space="preserve"> di riferimento per inoltro istanza</w:t>
      </w:r>
    </w:p>
    <w:p w14:paraId="5E629BB2" w14:textId="76BCB700" w:rsidR="006C7BE7" w:rsidRDefault="006C7BE7" w:rsidP="006C7BE7">
      <w:pPr>
        <w:pBdr>
          <w:top w:val="nil"/>
          <w:left w:val="nil"/>
          <w:bottom w:val="nil"/>
          <w:right w:val="nil"/>
          <w:between w:val="nil"/>
        </w:pBdr>
        <w:spacing w:before="44" w:after="60"/>
        <w:ind w:left="108"/>
        <w:jc w:val="center"/>
        <w:rPr>
          <w:rFonts w:eastAsia="Arial"/>
          <w:color w:val="000000"/>
          <w:sz w:val="32"/>
          <w:szCs w:val="32"/>
        </w:rPr>
      </w:pPr>
    </w:p>
    <w:p w14:paraId="40C564A6" w14:textId="77777777" w:rsidR="006C7BE7" w:rsidRDefault="006C7BE7" w:rsidP="006C7BE7">
      <w:pPr>
        <w:pBdr>
          <w:top w:val="nil"/>
          <w:left w:val="nil"/>
          <w:bottom w:val="nil"/>
          <w:right w:val="nil"/>
          <w:between w:val="nil"/>
        </w:pBdr>
        <w:spacing w:before="44" w:after="60"/>
        <w:ind w:left="108"/>
        <w:jc w:val="center"/>
        <w:rPr>
          <w:rFonts w:eastAsia="Arial"/>
          <w:color w:val="000000"/>
          <w:sz w:val="32"/>
          <w:szCs w:val="32"/>
        </w:rPr>
      </w:pPr>
    </w:p>
    <w:p w14:paraId="378CF6E3" w14:textId="77777777" w:rsidR="002C6A43" w:rsidRPr="006C7BE7" w:rsidRDefault="002C6A43" w:rsidP="006C7BE7">
      <w:pPr>
        <w:pBdr>
          <w:top w:val="nil"/>
          <w:left w:val="nil"/>
          <w:bottom w:val="nil"/>
          <w:right w:val="nil"/>
          <w:between w:val="nil"/>
        </w:pBdr>
        <w:autoSpaceDE/>
        <w:autoSpaceDN/>
        <w:adjustRightInd/>
        <w:spacing w:before="44" w:after="60"/>
        <w:ind w:left="108"/>
        <w:jc w:val="center"/>
        <w:rPr>
          <w:rFonts w:eastAsia="Arial"/>
          <w:b/>
          <w:i/>
          <w:color w:val="000000"/>
          <w:sz w:val="32"/>
          <w:szCs w:val="32"/>
        </w:rPr>
      </w:pPr>
      <w:r w:rsidRPr="006C7BE7">
        <w:rPr>
          <w:rFonts w:eastAsia="Arial"/>
          <w:b/>
          <w:i/>
          <w:color w:val="000000"/>
          <w:sz w:val="32"/>
          <w:szCs w:val="32"/>
        </w:rPr>
        <w:t>PROCEDIMENTO UNICO</w:t>
      </w:r>
    </w:p>
    <w:p w14:paraId="35E846CB" w14:textId="6C7EF6D2" w:rsidR="002C6A43" w:rsidRPr="006C7BE7" w:rsidRDefault="002C6A43" w:rsidP="006C7BE7">
      <w:pPr>
        <w:pBdr>
          <w:top w:val="nil"/>
          <w:left w:val="nil"/>
          <w:bottom w:val="nil"/>
          <w:right w:val="nil"/>
          <w:between w:val="nil"/>
        </w:pBdr>
        <w:autoSpaceDE/>
        <w:autoSpaceDN/>
        <w:adjustRightInd/>
        <w:spacing w:before="44" w:after="200"/>
        <w:ind w:left="108"/>
        <w:jc w:val="center"/>
        <w:rPr>
          <w:rFonts w:eastAsia="Arial"/>
          <w:i/>
          <w:color w:val="000000"/>
          <w:sz w:val="20"/>
          <w:szCs w:val="20"/>
        </w:rPr>
      </w:pPr>
      <w:r w:rsidRPr="006C7BE7">
        <w:rPr>
          <w:rFonts w:eastAsia="Arial"/>
          <w:i/>
          <w:color w:val="000000"/>
          <w:sz w:val="20"/>
          <w:szCs w:val="20"/>
        </w:rPr>
        <w:t>ai sensi dell'art.8 della L.R. 1/2020 e degli art.7 e 8 del D.P.R. 160/20</w:t>
      </w:r>
      <w:r w:rsidR="00302792">
        <w:rPr>
          <w:rFonts w:eastAsia="Arial"/>
          <w:i/>
          <w:color w:val="000000"/>
          <w:sz w:val="20"/>
          <w:szCs w:val="20"/>
        </w:rPr>
        <w:t>10</w:t>
      </w:r>
    </w:p>
    <w:p w14:paraId="141901C2" w14:textId="77777777" w:rsidR="002C6A43" w:rsidRPr="00127F8A" w:rsidRDefault="002C6A43" w:rsidP="002C6A43">
      <w:pPr>
        <w:jc w:val="center"/>
        <w:rPr>
          <w:b/>
          <w:i/>
          <w:sz w:val="24"/>
          <w:szCs w:val="24"/>
        </w:rPr>
      </w:pPr>
    </w:p>
    <w:p w14:paraId="236E6510" w14:textId="5A7E6195" w:rsidR="00D8733C" w:rsidRPr="00230EA1" w:rsidRDefault="002C6A43" w:rsidP="00230EA1">
      <w:pPr>
        <w:spacing w:after="60"/>
        <w:jc w:val="center"/>
        <w:rPr>
          <w:b/>
          <w:i/>
          <w:sz w:val="24"/>
          <w:szCs w:val="24"/>
        </w:rPr>
      </w:pPr>
      <w:r w:rsidRPr="00302A43">
        <w:rPr>
          <w:b/>
          <w:i/>
          <w:sz w:val="24"/>
          <w:szCs w:val="24"/>
        </w:rPr>
        <w:t>RELAZIONE GENERALE DEL PROGRAMMA</w:t>
      </w:r>
    </w:p>
    <w:p w14:paraId="4EFAD7AD" w14:textId="647A6EE4" w:rsidR="00E1136A" w:rsidRPr="00E1136A" w:rsidRDefault="00E1136A" w:rsidP="00E1136A">
      <w:pPr>
        <w:pStyle w:val="Corpotesto"/>
        <w:kinsoku w:val="0"/>
        <w:overflowPunct w:val="0"/>
        <w:spacing w:before="120" w:line="260" w:lineRule="exact"/>
        <w:jc w:val="center"/>
        <w:rPr>
          <w:b/>
          <w:bCs/>
        </w:rPr>
      </w:pPr>
      <w:bookmarkStart w:id="2" w:name="_Hlk188385046"/>
      <w:r w:rsidRPr="00E1136A">
        <w:rPr>
          <w:b/>
          <w:bCs/>
        </w:rPr>
        <w:t>A cura del Responsabile tecnico del Programma di Miglioramento Aziendale (PMA)</w:t>
      </w:r>
    </w:p>
    <w:bookmarkEnd w:id="2"/>
    <w:p w14:paraId="1D6A15F9" w14:textId="72F512AA" w:rsidR="00842754" w:rsidRDefault="00842754" w:rsidP="00E1136A">
      <w:pPr>
        <w:pStyle w:val="Corpotesto"/>
        <w:kinsoku w:val="0"/>
        <w:overflowPunct w:val="0"/>
        <w:spacing w:before="60"/>
        <w:jc w:val="both"/>
        <w:rPr>
          <w:rFonts w:eastAsia="Times New Roman"/>
          <w:b/>
          <w:bCs/>
          <w:sz w:val="20"/>
          <w:szCs w:val="20"/>
        </w:rPr>
      </w:pPr>
    </w:p>
    <w:p w14:paraId="5D29E070" w14:textId="41599CFC" w:rsidR="00230EA1" w:rsidRDefault="00230EA1" w:rsidP="00E1136A">
      <w:pPr>
        <w:pStyle w:val="Corpotesto"/>
        <w:kinsoku w:val="0"/>
        <w:overflowPunct w:val="0"/>
        <w:spacing w:before="60"/>
        <w:jc w:val="both"/>
        <w:rPr>
          <w:rFonts w:eastAsia="Times New Roman"/>
          <w:b/>
          <w:bCs/>
          <w:sz w:val="20"/>
          <w:szCs w:val="20"/>
        </w:rPr>
      </w:pPr>
      <w:bookmarkStart w:id="3" w:name="_Hlk196915919"/>
      <w:r w:rsidRPr="00777789">
        <w:rPr>
          <w:b/>
          <w:bCs/>
          <w:sz w:val="24"/>
          <w:szCs w:val="24"/>
        </w:rPr>
        <w:sym w:font="Wingdings" w:char="F06F"/>
      </w:r>
      <w:r>
        <w:rPr>
          <w:b/>
          <w:bCs/>
          <w:sz w:val="24"/>
          <w:szCs w:val="24"/>
        </w:rPr>
        <w:t xml:space="preserve"> </w:t>
      </w:r>
      <w:r>
        <w:rPr>
          <w:rFonts w:eastAsia="Times New Roman"/>
          <w:b/>
          <w:bCs/>
          <w:sz w:val="20"/>
          <w:szCs w:val="20"/>
        </w:rPr>
        <w:t>Con valenza di PUA</w:t>
      </w:r>
      <w:r w:rsidR="00244837">
        <w:rPr>
          <w:rFonts w:eastAsia="Times New Roman"/>
          <w:b/>
          <w:bCs/>
          <w:sz w:val="20"/>
          <w:szCs w:val="20"/>
        </w:rPr>
        <w:t xml:space="preserve"> / PAMA</w:t>
      </w:r>
      <w:bookmarkEnd w:id="3"/>
    </w:p>
    <w:p w14:paraId="5868CE43" w14:textId="77777777" w:rsidR="00244837" w:rsidRDefault="00244837" w:rsidP="00E1136A">
      <w:pPr>
        <w:pStyle w:val="Corpotesto"/>
        <w:kinsoku w:val="0"/>
        <w:overflowPunct w:val="0"/>
        <w:spacing w:before="60"/>
        <w:jc w:val="both"/>
        <w:rPr>
          <w:rFonts w:eastAsia="Times New Roman"/>
          <w:b/>
          <w:bCs/>
          <w:sz w:val="20"/>
          <w:szCs w:val="20"/>
        </w:rPr>
      </w:pPr>
    </w:p>
    <w:p w14:paraId="22D51662" w14:textId="77777777" w:rsidR="00230EA1" w:rsidRPr="00D468F9" w:rsidRDefault="00230EA1" w:rsidP="00E1136A">
      <w:pPr>
        <w:pStyle w:val="Corpotesto"/>
        <w:kinsoku w:val="0"/>
        <w:overflowPunct w:val="0"/>
        <w:spacing w:before="60"/>
        <w:jc w:val="both"/>
        <w:rPr>
          <w:rFonts w:eastAsia="Times New Roman"/>
          <w:b/>
          <w:bCs/>
          <w:sz w:val="20"/>
          <w:szCs w:val="20"/>
        </w:rPr>
      </w:pPr>
    </w:p>
    <w:p w14:paraId="1402D471" w14:textId="4AA144AB" w:rsidR="002C6A43" w:rsidRPr="0004096B" w:rsidRDefault="002C6A43" w:rsidP="00302A43">
      <w:pPr>
        <w:pStyle w:val="Titolo1"/>
        <w:numPr>
          <w:ilvl w:val="0"/>
          <w:numId w:val="38"/>
        </w:numPr>
        <w:spacing w:before="120" w:after="120" w:line="276" w:lineRule="auto"/>
        <w:ind w:left="284" w:right="3" w:hanging="284"/>
        <w:jc w:val="left"/>
      </w:pPr>
      <w:bookmarkStart w:id="4" w:name="_Hlk53475725"/>
      <w:r w:rsidRPr="0004096B">
        <w:t xml:space="preserve">DESCRIZIONE GENERALE </w:t>
      </w:r>
      <w:r w:rsidR="008D26C9" w:rsidRPr="0004096B">
        <w:t>DELL’</w:t>
      </w:r>
      <w:r w:rsidRPr="0004096B">
        <w:t xml:space="preserve">IMPRESA </w:t>
      </w:r>
    </w:p>
    <w:bookmarkEnd w:id="4"/>
    <w:p w14:paraId="44328EB9" w14:textId="629A1E41" w:rsidR="0078343E" w:rsidRDefault="002C6A43" w:rsidP="0004096B">
      <w:pPr>
        <w:spacing w:before="120" w:after="120" w:line="360" w:lineRule="auto"/>
        <w:jc w:val="both"/>
        <w:rPr>
          <w:sz w:val="20"/>
          <w:szCs w:val="20"/>
        </w:rPr>
      </w:pPr>
      <w:r w:rsidRPr="00595F2A">
        <w:rPr>
          <w:sz w:val="20"/>
          <w:szCs w:val="20"/>
        </w:rPr>
        <w:t xml:space="preserve">L’impresa agricola è costituita in </w:t>
      </w:r>
      <w:r w:rsidR="00A01FE7" w:rsidRPr="00595F2A">
        <w:rPr>
          <w:sz w:val="20"/>
          <w:szCs w:val="20"/>
        </w:rPr>
        <w:t>_______________________________ (</w:t>
      </w:r>
      <w:r w:rsidRPr="00595F2A">
        <w:rPr>
          <w:sz w:val="20"/>
          <w:szCs w:val="20"/>
        </w:rPr>
        <w:t>forma societaria</w:t>
      </w:r>
      <w:r w:rsidR="00A01FE7" w:rsidRPr="00595F2A">
        <w:rPr>
          <w:sz w:val="20"/>
          <w:szCs w:val="20"/>
        </w:rPr>
        <w:t xml:space="preserve"> o </w:t>
      </w:r>
      <w:r w:rsidRPr="00595F2A">
        <w:rPr>
          <w:sz w:val="20"/>
          <w:szCs w:val="20"/>
        </w:rPr>
        <w:t>ditta individuale</w:t>
      </w:r>
      <w:r w:rsidR="00A01FE7" w:rsidRPr="00595F2A">
        <w:rPr>
          <w:sz w:val="20"/>
          <w:szCs w:val="20"/>
        </w:rPr>
        <w:t>)</w:t>
      </w:r>
      <w:r w:rsidRPr="00595F2A">
        <w:rPr>
          <w:sz w:val="20"/>
          <w:szCs w:val="20"/>
        </w:rPr>
        <w:t xml:space="preserve"> ed è in possesso dei necessari requisiti amministrativi rilevabili interamente </w:t>
      </w:r>
      <w:r w:rsidR="008D26C9" w:rsidRPr="00E50BBC">
        <w:rPr>
          <w:sz w:val="20"/>
          <w:szCs w:val="20"/>
        </w:rPr>
        <w:t>n</w:t>
      </w:r>
      <w:r w:rsidRPr="00E50BBC">
        <w:rPr>
          <w:sz w:val="20"/>
          <w:szCs w:val="20"/>
        </w:rPr>
        <w:t xml:space="preserve">ell’elaborato </w:t>
      </w:r>
      <w:r w:rsidR="006D6276" w:rsidRPr="00E50BBC">
        <w:rPr>
          <w:sz w:val="20"/>
          <w:szCs w:val="20"/>
        </w:rPr>
        <w:t xml:space="preserve">Modulo </w:t>
      </w:r>
      <w:r w:rsidR="0078343E" w:rsidRPr="00E50BBC">
        <w:rPr>
          <w:sz w:val="20"/>
          <w:szCs w:val="20"/>
        </w:rPr>
        <w:t>A</w:t>
      </w:r>
      <w:r w:rsidR="00604E88" w:rsidRPr="00E50BBC">
        <w:rPr>
          <w:sz w:val="20"/>
          <w:szCs w:val="20"/>
        </w:rPr>
        <w:t xml:space="preserve"> </w:t>
      </w:r>
      <w:r w:rsidR="0078343E" w:rsidRPr="00E50BBC">
        <w:rPr>
          <w:sz w:val="20"/>
          <w:szCs w:val="20"/>
        </w:rPr>
        <w:t>– Domanda</w:t>
      </w:r>
      <w:r w:rsidR="0078343E">
        <w:rPr>
          <w:sz w:val="20"/>
          <w:szCs w:val="20"/>
        </w:rPr>
        <w:t>.</w:t>
      </w:r>
      <w:r w:rsidR="0078343E" w:rsidRPr="00127F8A">
        <w:rPr>
          <w:sz w:val="20"/>
          <w:szCs w:val="20"/>
        </w:rPr>
        <w:t xml:space="preserve"> </w:t>
      </w:r>
    </w:p>
    <w:p w14:paraId="2DDB3728" w14:textId="6023459D" w:rsidR="00A01FE7" w:rsidRDefault="002C6A43" w:rsidP="0004096B">
      <w:pPr>
        <w:spacing w:before="120" w:line="360" w:lineRule="auto"/>
        <w:jc w:val="both"/>
        <w:rPr>
          <w:sz w:val="20"/>
          <w:szCs w:val="20"/>
        </w:rPr>
      </w:pPr>
      <w:r w:rsidRPr="00127F8A">
        <w:rPr>
          <w:sz w:val="20"/>
          <w:szCs w:val="20"/>
        </w:rPr>
        <w:t xml:space="preserve">Il rappresentante legale e/o amministratore unico e/o titolare </w:t>
      </w:r>
      <w:r w:rsidR="00A01FE7">
        <w:rPr>
          <w:sz w:val="20"/>
          <w:szCs w:val="20"/>
        </w:rPr>
        <w:t xml:space="preserve">___________________________ </w:t>
      </w:r>
      <w:r w:rsidRPr="00127F8A">
        <w:rPr>
          <w:sz w:val="20"/>
          <w:szCs w:val="20"/>
        </w:rPr>
        <w:t>è in possesso della qualifica professionale in forma</w:t>
      </w:r>
      <w:r w:rsidR="00A01FE7">
        <w:rPr>
          <w:sz w:val="20"/>
          <w:szCs w:val="20"/>
        </w:rPr>
        <w:t xml:space="preserve"> _________________________</w:t>
      </w:r>
      <w:r w:rsidRPr="00127F8A">
        <w:rPr>
          <w:sz w:val="20"/>
          <w:szCs w:val="20"/>
        </w:rPr>
        <w:t xml:space="preserve"> </w:t>
      </w:r>
      <w:r w:rsidR="00A01FE7">
        <w:rPr>
          <w:sz w:val="20"/>
          <w:szCs w:val="20"/>
        </w:rPr>
        <w:t>(</w:t>
      </w:r>
      <w:r w:rsidRPr="00127F8A">
        <w:rPr>
          <w:sz w:val="20"/>
          <w:szCs w:val="20"/>
        </w:rPr>
        <w:t>provvisoria</w:t>
      </w:r>
      <w:r w:rsidR="00A01FE7">
        <w:rPr>
          <w:sz w:val="20"/>
          <w:szCs w:val="20"/>
        </w:rPr>
        <w:t xml:space="preserve"> o </w:t>
      </w:r>
      <w:r w:rsidRPr="00127F8A">
        <w:rPr>
          <w:sz w:val="20"/>
          <w:szCs w:val="20"/>
        </w:rPr>
        <w:t>definitiva</w:t>
      </w:r>
      <w:r w:rsidR="00A01FE7">
        <w:rPr>
          <w:sz w:val="20"/>
          <w:szCs w:val="20"/>
        </w:rPr>
        <w:t>)</w:t>
      </w:r>
      <w:r w:rsidRPr="00127F8A">
        <w:rPr>
          <w:sz w:val="20"/>
          <w:szCs w:val="20"/>
        </w:rPr>
        <w:t xml:space="preserve">. </w:t>
      </w:r>
    </w:p>
    <w:p w14:paraId="10E01475" w14:textId="204187B9" w:rsidR="008D26C9" w:rsidRPr="0004096B" w:rsidRDefault="002C6A43" w:rsidP="00A01FE7">
      <w:pPr>
        <w:spacing w:after="120"/>
        <w:jc w:val="both"/>
        <w:rPr>
          <w:color w:val="808080" w:themeColor="background1" w:themeShade="80"/>
          <w:sz w:val="20"/>
          <w:szCs w:val="20"/>
        </w:rPr>
      </w:pPr>
      <w:r w:rsidRPr="0004096B">
        <w:rPr>
          <w:i/>
          <w:iCs/>
          <w:color w:val="808080" w:themeColor="background1" w:themeShade="80"/>
          <w:sz w:val="20"/>
          <w:szCs w:val="20"/>
        </w:rPr>
        <w:t>(Indicare solo quando la procedura amministrativa prevede la qualifica professionale</w:t>
      </w:r>
      <w:r w:rsidR="00604E88" w:rsidRPr="0004096B">
        <w:rPr>
          <w:i/>
          <w:iCs/>
          <w:color w:val="808080" w:themeColor="background1" w:themeShade="80"/>
          <w:sz w:val="20"/>
          <w:szCs w:val="20"/>
        </w:rPr>
        <w:t xml:space="preserve">, </w:t>
      </w:r>
      <w:r w:rsidR="006F6257" w:rsidRPr="0004096B">
        <w:rPr>
          <w:i/>
          <w:iCs/>
          <w:color w:val="808080" w:themeColor="background1" w:themeShade="80"/>
          <w:sz w:val="20"/>
          <w:szCs w:val="20"/>
        </w:rPr>
        <w:t>come</w:t>
      </w:r>
      <w:r w:rsidR="00604E88" w:rsidRPr="0004096B">
        <w:rPr>
          <w:i/>
          <w:iCs/>
          <w:color w:val="808080" w:themeColor="background1" w:themeShade="80"/>
          <w:sz w:val="20"/>
          <w:szCs w:val="20"/>
        </w:rPr>
        <w:t xml:space="preserve"> </w:t>
      </w:r>
      <w:r w:rsidRPr="0004096B">
        <w:rPr>
          <w:i/>
          <w:iCs/>
          <w:color w:val="808080" w:themeColor="background1" w:themeShade="80"/>
          <w:sz w:val="20"/>
          <w:szCs w:val="20"/>
        </w:rPr>
        <w:t>nel caso sia previsto un PUA ai sensi dell’art. 57 o 57 bis della LR 38/99)</w:t>
      </w:r>
      <w:r w:rsidR="006F6257" w:rsidRPr="0004096B">
        <w:rPr>
          <w:color w:val="808080" w:themeColor="background1" w:themeShade="80"/>
          <w:sz w:val="20"/>
          <w:szCs w:val="20"/>
        </w:rPr>
        <w:t>.</w:t>
      </w:r>
    </w:p>
    <w:p w14:paraId="2CF4EFC9" w14:textId="77777777" w:rsidR="0004096B" w:rsidRDefault="0004096B" w:rsidP="00A9305E">
      <w:pPr>
        <w:spacing w:after="120"/>
        <w:jc w:val="both"/>
        <w:rPr>
          <w:sz w:val="20"/>
          <w:szCs w:val="20"/>
        </w:rPr>
      </w:pPr>
    </w:p>
    <w:p w14:paraId="6E2BC734" w14:textId="5E062637" w:rsidR="00441B14" w:rsidRDefault="002C6A43" w:rsidP="00A9305E">
      <w:pPr>
        <w:spacing w:after="120"/>
        <w:jc w:val="both"/>
        <w:rPr>
          <w:sz w:val="20"/>
          <w:szCs w:val="20"/>
        </w:rPr>
      </w:pPr>
      <w:r w:rsidRPr="00076238">
        <w:rPr>
          <w:sz w:val="20"/>
          <w:szCs w:val="20"/>
        </w:rPr>
        <w:t xml:space="preserve">L’impresa agricola è in possesso di n. </w:t>
      </w:r>
      <w:r w:rsidR="00604E88" w:rsidRPr="00076238">
        <w:rPr>
          <w:sz w:val="20"/>
          <w:szCs w:val="20"/>
        </w:rPr>
        <w:t xml:space="preserve">_____________ </w:t>
      </w:r>
      <w:r w:rsidRPr="00076238">
        <w:rPr>
          <w:sz w:val="20"/>
          <w:szCs w:val="20"/>
        </w:rPr>
        <w:t>aziende agricol</w:t>
      </w:r>
      <w:r w:rsidR="00604E88" w:rsidRPr="00076238">
        <w:rPr>
          <w:sz w:val="20"/>
          <w:szCs w:val="20"/>
        </w:rPr>
        <w:t>e</w:t>
      </w:r>
      <w:r w:rsidR="006D6276" w:rsidRPr="00076238">
        <w:rPr>
          <w:rStyle w:val="Rimandonotaapidipagina"/>
          <w:sz w:val="20"/>
          <w:szCs w:val="20"/>
        </w:rPr>
        <w:footnoteReference w:id="1"/>
      </w:r>
      <w:r w:rsidR="00A9305E">
        <w:rPr>
          <w:sz w:val="20"/>
          <w:szCs w:val="20"/>
        </w:rPr>
        <w:t>:</w:t>
      </w:r>
    </w:p>
    <w:p w14:paraId="12C49165" w14:textId="412D34A5" w:rsidR="00441B14" w:rsidRPr="003A63B1" w:rsidRDefault="003A63B1" w:rsidP="002A7DE8">
      <w:pPr>
        <w:spacing w:before="60" w:after="120"/>
        <w:rPr>
          <w:sz w:val="20"/>
          <w:szCs w:val="20"/>
        </w:rPr>
      </w:pPr>
      <w:r w:rsidRPr="003A63B1">
        <w:rPr>
          <w:sz w:val="20"/>
          <w:szCs w:val="20"/>
        </w:rPr>
        <w:t xml:space="preserve">Azienda agricola oggetto di intervento: </w:t>
      </w:r>
      <w:r w:rsidR="00441B14" w:rsidRPr="003A63B1">
        <w:rPr>
          <w:sz w:val="20"/>
          <w:szCs w:val="20"/>
        </w:rPr>
        <w:t>________________________________</w:t>
      </w:r>
      <w:r w:rsidR="003A596B" w:rsidRPr="003A63B1">
        <w:rPr>
          <w:sz w:val="20"/>
          <w:szCs w:val="20"/>
        </w:rPr>
        <w:t>__</w:t>
      </w:r>
      <w:r w:rsidR="00A50EF4" w:rsidRPr="003A63B1">
        <w:rPr>
          <w:rStyle w:val="Rimandonotaapidipagina"/>
          <w:sz w:val="20"/>
          <w:szCs w:val="20"/>
        </w:rPr>
        <w:footnoteReference w:id="2"/>
      </w:r>
      <w:r w:rsidR="002B78AC" w:rsidRPr="003A63B1">
        <w:rPr>
          <w:sz w:val="20"/>
          <w:szCs w:val="20"/>
        </w:rPr>
        <w:t>.</w:t>
      </w:r>
    </w:p>
    <w:p w14:paraId="36483E5A" w14:textId="77777777" w:rsidR="008D5D75" w:rsidRDefault="008D5D75" w:rsidP="005805E8">
      <w:pPr>
        <w:spacing w:before="60" w:after="60"/>
        <w:rPr>
          <w:sz w:val="20"/>
          <w:szCs w:val="20"/>
        </w:rPr>
      </w:pPr>
    </w:p>
    <w:p w14:paraId="55FC7E4F" w14:textId="28A3FDB1" w:rsidR="003A63B1" w:rsidRDefault="003A63B1" w:rsidP="005805E8">
      <w:pPr>
        <w:spacing w:before="60" w:after="60"/>
        <w:rPr>
          <w:sz w:val="20"/>
          <w:szCs w:val="20"/>
        </w:rPr>
      </w:pPr>
      <w:r>
        <w:rPr>
          <w:sz w:val="20"/>
          <w:szCs w:val="20"/>
        </w:rPr>
        <w:t>Eventuali altre aziende:</w:t>
      </w:r>
    </w:p>
    <w:p w14:paraId="3D89B5A6" w14:textId="5EE07F44" w:rsidR="00A9305E" w:rsidRPr="005805E8" w:rsidRDefault="00A9305E" w:rsidP="005805E8">
      <w:pPr>
        <w:pStyle w:val="Paragrafoelenco"/>
        <w:numPr>
          <w:ilvl w:val="0"/>
          <w:numId w:val="44"/>
        </w:numPr>
        <w:spacing w:after="120" w:line="340" w:lineRule="exact"/>
        <w:rPr>
          <w:sz w:val="20"/>
          <w:szCs w:val="20"/>
        </w:rPr>
      </w:pPr>
      <w:r w:rsidRPr="005805E8">
        <w:rPr>
          <w:sz w:val="20"/>
          <w:szCs w:val="20"/>
        </w:rPr>
        <w:t>n. 2 ________________________________situata nella Regione</w:t>
      </w:r>
      <w:r w:rsidR="005805E8">
        <w:rPr>
          <w:sz w:val="20"/>
          <w:szCs w:val="20"/>
        </w:rPr>
        <w:t xml:space="preserve"> </w:t>
      </w:r>
      <w:r w:rsidRPr="005805E8">
        <w:rPr>
          <w:sz w:val="20"/>
          <w:szCs w:val="20"/>
        </w:rPr>
        <w:t>__________________</w:t>
      </w:r>
      <w:r w:rsidR="005805E8">
        <w:rPr>
          <w:sz w:val="20"/>
          <w:szCs w:val="20"/>
        </w:rPr>
        <w:t>__</w:t>
      </w:r>
      <w:r w:rsidRPr="005805E8">
        <w:rPr>
          <w:sz w:val="20"/>
          <w:szCs w:val="20"/>
        </w:rPr>
        <w:t>_______ provincia ______________________________________ Comune __________</w:t>
      </w:r>
      <w:r w:rsidR="005805E8">
        <w:rPr>
          <w:sz w:val="20"/>
          <w:szCs w:val="20"/>
        </w:rPr>
        <w:t>_</w:t>
      </w:r>
      <w:r w:rsidRPr="005805E8">
        <w:rPr>
          <w:sz w:val="20"/>
          <w:szCs w:val="20"/>
        </w:rPr>
        <w:t>_______________.</w:t>
      </w:r>
    </w:p>
    <w:p w14:paraId="56A86C0E" w14:textId="52C78419" w:rsidR="003A63B1" w:rsidRPr="005805E8" w:rsidRDefault="003A63B1" w:rsidP="005805E8">
      <w:pPr>
        <w:pStyle w:val="Paragrafoelenco"/>
        <w:numPr>
          <w:ilvl w:val="0"/>
          <w:numId w:val="44"/>
        </w:numPr>
        <w:spacing w:after="120" w:line="340" w:lineRule="exact"/>
        <w:rPr>
          <w:sz w:val="20"/>
          <w:szCs w:val="20"/>
        </w:rPr>
      </w:pPr>
      <w:r w:rsidRPr="005805E8">
        <w:rPr>
          <w:sz w:val="20"/>
          <w:szCs w:val="20"/>
        </w:rPr>
        <w:t>n. 3 ________________________________situata nella Regione</w:t>
      </w:r>
      <w:r w:rsidR="005805E8">
        <w:rPr>
          <w:sz w:val="20"/>
          <w:szCs w:val="20"/>
        </w:rPr>
        <w:t xml:space="preserve"> </w:t>
      </w:r>
      <w:r w:rsidRPr="005805E8">
        <w:rPr>
          <w:sz w:val="20"/>
          <w:szCs w:val="20"/>
        </w:rPr>
        <w:t>___________________________ provincia ____________________________________</w:t>
      </w:r>
      <w:r w:rsidR="005805E8">
        <w:rPr>
          <w:sz w:val="20"/>
          <w:szCs w:val="20"/>
        </w:rPr>
        <w:t>___</w:t>
      </w:r>
      <w:r w:rsidRPr="005805E8">
        <w:rPr>
          <w:sz w:val="20"/>
          <w:szCs w:val="20"/>
        </w:rPr>
        <w:t xml:space="preserve"> Comune _________________________.</w:t>
      </w:r>
    </w:p>
    <w:p w14:paraId="2F65D63E" w14:textId="77777777" w:rsidR="00441B14" w:rsidRPr="0004096B" w:rsidRDefault="00441B14" w:rsidP="008D5D75">
      <w:pPr>
        <w:pBdr>
          <w:top w:val="single" w:sz="4" w:space="1" w:color="auto"/>
        </w:pBdr>
        <w:spacing w:before="120"/>
        <w:ind w:left="426"/>
        <w:jc w:val="both"/>
        <w:rPr>
          <w:rFonts w:eastAsia="Times New Roman"/>
          <w:i/>
          <w:iCs/>
          <w:color w:val="767171" w:themeColor="background2" w:themeShade="80"/>
          <w:sz w:val="20"/>
          <w:szCs w:val="20"/>
        </w:rPr>
      </w:pPr>
      <w:r w:rsidRPr="0004096B">
        <w:rPr>
          <w:rFonts w:eastAsia="Times New Roman"/>
          <w:b/>
          <w:bCs/>
          <w:i/>
          <w:iCs/>
          <w:color w:val="767171" w:themeColor="background2" w:themeShade="80"/>
          <w:sz w:val="20"/>
          <w:szCs w:val="20"/>
        </w:rPr>
        <w:t xml:space="preserve">NB: </w:t>
      </w:r>
      <w:r w:rsidRPr="0004096B">
        <w:rPr>
          <w:rFonts w:eastAsia="Times New Roman"/>
          <w:i/>
          <w:iCs/>
          <w:color w:val="767171" w:themeColor="background2" w:themeShade="80"/>
          <w:sz w:val="20"/>
          <w:szCs w:val="20"/>
        </w:rPr>
        <w:t>La sezione è da ripetere per il numero di aziende costituenti l’impresa agricola.</w:t>
      </w:r>
    </w:p>
    <w:p w14:paraId="492C3595" w14:textId="77777777" w:rsidR="00441B14" w:rsidRDefault="00441B14" w:rsidP="00323656">
      <w:pPr>
        <w:spacing w:line="360" w:lineRule="auto"/>
        <w:jc w:val="both"/>
        <w:rPr>
          <w:sz w:val="20"/>
          <w:szCs w:val="20"/>
        </w:rPr>
      </w:pPr>
    </w:p>
    <w:p w14:paraId="26D77C87" w14:textId="70D8D339" w:rsidR="002C6A43" w:rsidRDefault="00076238" w:rsidP="0004096B">
      <w:pPr>
        <w:spacing w:after="60" w:line="360" w:lineRule="auto"/>
        <w:jc w:val="both"/>
        <w:rPr>
          <w:sz w:val="20"/>
          <w:szCs w:val="20"/>
        </w:rPr>
      </w:pPr>
      <w:r>
        <w:rPr>
          <w:sz w:val="20"/>
          <w:szCs w:val="20"/>
        </w:rPr>
        <w:t xml:space="preserve">Come riportate nel fascicolo aziendale: </w:t>
      </w:r>
    </w:p>
    <w:p w14:paraId="5A5BCBBF" w14:textId="548CE7C3" w:rsidR="00076238" w:rsidRPr="00076238" w:rsidRDefault="00076238" w:rsidP="00323656">
      <w:pPr>
        <w:spacing w:after="120" w:line="360" w:lineRule="auto"/>
        <w:jc w:val="both"/>
        <w:rPr>
          <w:sz w:val="20"/>
          <w:szCs w:val="20"/>
        </w:rPr>
      </w:pPr>
      <w:r>
        <w:rPr>
          <w:sz w:val="20"/>
          <w:szCs w:val="20"/>
        </w:rPr>
        <w:t>Scheda di validazione n. ______________________________del _________________________________.</w:t>
      </w:r>
    </w:p>
    <w:p w14:paraId="2AA02DB4" w14:textId="77777777" w:rsidR="006E7556" w:rsidRPr="00D468F9" w:rsidRDefault="006E7556" w:rsidP="00D468F9">
      <w:pPr>
        <w:spacing w:before="120"/>
        <w:jc w:val="both"/>
        <w:rPr>
          <w:rFonts w:eastAsia="Times New Roman"/>
          <w:b/>
          <w:bCs/>
          <w:sz w:val="20"/>
          <w:szCs w:val="20"/>
        </w:rPr>
      </w:pPr>
    </w:p>
    <w:p w14:paraId="33D11305" w14:textId="718D5B9C" w:rsidR="002C6A43" w:rsidRPr="0004096B" w:rsidRDefault="00A11A88" w:rsidP="00302A43">
      <w:pPr>
        <w:pStyle w:val="Titolo1"/>
        <w:numPr>
          <w:ilvl w:val="0"/>
          <w:numId w:val="38"/>
        </w:numPr>
        <w:spacing w:before="120" w:after="120" w:line="276" w:lineRule="auto"/>
        <w:ind w:left="284" w:right="3" w:hanging="284"/>
        <w:jc w:val="left"/>
      </w:pPr>
      <w:r w:rsidRPr="0004096B">
        <w:t xml:space="preserve">CONSISTENZA AZIENDA AGRICOLA </w:t>
      </w:r>
      <w:r w:rsidR="001237C5" w:rsidRPr="0004096B">
        <w:t>E LOCALIZZAZIONE INTERVENTI</w:t>
      </w:r>
    </w:p>
    <w:p w14:paraId="7BC9A08E" w14:textId="310EB800" w:rsidR="006F6257" w:rsidRDefault="003A63B1" w:rsidP="0004096B">
      <w:pPr>
        <w:spacing w:before="120" w:after="120" w:line="360" w:lineRule="auto"/>
        <w:jc w:val="both"/>
        <w:rPr>
          <w:sz w:val="20"/>
          <w:szCs w:val="20"/>
        </w:rPr>
      </w:pPr>
      <w:r>
        <w:rPr>
          <w:sz w:val="20"/>
          <w:szCs w:val="20"/>
        </w:rPr>
        <w:t>A</w:t>
      </w:r>
      <w:r w:rsidR="006E7556" w:rsidRPr="00A01FE7">
        <w:rPr>
          <w:sz w:val="20"/>
          <w:szCs w:val="20"/>
        </w:rPr>
        <w:t>zienda agricola</w:t>
      </w:r>
      <w:r>
        <w:rPr>
          <w:sz w:val="20"/>
          <w:szCs w:val="20"/>
        </w:rPr>
        <w:t xml:space="preserve"> oggetto dell’intervento</w:t>
      </w:r>
      <w:r w:rsidR="00A01FE7">
        <w:rPr>
          <w:sz w:val="20"/>
          <w:szCs w:val="20"/>
        </w:rPr>
        <w:t xml:space="preserve">: </w:t>
      </w:r>
      <w:r>
        <w:rPr>
          <w:sz w:val="20"/>
          <w:szCs w:val="20"/>
        </w:rPr>
        <w:t>____</w:t>
      </w:r>
      <w:r w:rsidR="00A01FE7">
        <w:rPr>
          <w:sz w:val="20"/>
          <w:szCs w:val="20"/>
        </w:rPr>
        <w:t>_________________________________________________</w:t>
      </w:r>
      <w:r w:rsidR="00244837">
        <w:rPr>
          <w:sz w:val="20"/>
          <w:szCs w:val="20"/>
        </w:rPr>
        <w:t xml:space="preserve"> </w:t>
      </w:r>
      <w:r w:rsidR="002C6A43" w:rsidRPr="00AB230E">
        <w:rPr>
          <w:sz w:val="20"/>
          <w:szCs w:val="20"/>
        </w:rPr>
        <w:t xml:space="preserve">è composta da </w:t>
      </w:r>
      <w:r w:rsidR="00A50EF4" w:rsidRPr="00AB230E">
        <w:rPr>
          <w:sz w:val="20"/>
          <w:szCs w:val="20"/>
        </w:rPr>
        <w:t xml:space="preserve">n. </w:t>
      </w:r>
      <w:r w:rsidR="003A596B" w:rsidRPr="00D1783C">
        <w:rPr>
          <w:color w:val="767171" w:themeColor="background2" w:themeShade="80"/>
          <w:sz w:val="20"/>
          <w:szCs w:val="20"/>
        </w:rPr>
        <w:t>_____</w:t>
      </w:r>
      <w:r w:rsidR="003A596B">
        <w:rPr>
          <w:color w:val="767171" w:themeColor="background2" w:themeShade="80"/>
          <w:sz w:val="20"/>
          <w:szCs w:val="20"/>
        </w:rPr>
        <w:t>_______</w:t>
      </w:r>
      <w:r w:rsidR="002C6A43" w:rsidRPr="00AB230E">
        <w:rPr>
          <w:sz w:val="20"/>
          <w:szCs w:val="20"/>
        </w:rPr>
        <w:t xml:space="preserve"> corpo/i </w:t>
      </w:r>
      <w:r w:rsidR="008531CA">
        <w:rPr>
          <w:sz w:val="20"/>
          <w:szCs w:val="20"/>
        </w:rPr>
        <w:t>aziendale</w:t>
      </w:r>
      <w:r w:rsidR="00A50EF4" w:rsidRPr="00AB230E">
        <w:rPr>
          <w:sz w:val="20"/>
          <w:szCs w:val="20"/>
        </w:rPr>
        <w:t>/i</w:t>
      </w:r>
      <w:r w:rsidR="002C6A43" w:rsidRPr="00AB230E">
        <w:rPr>
          <w:sz w:val="20"/>
          <w:szCs w:val="20"/>
        </w:rPr>
        <w:t xml:space="preserve"> e possiede una </w:t>
      </w:r>
      <w:r w:rsidR="006F6257">
        <w:rPr>
          <w:sz w:val="20"/>
          <w:szCs w:val="20"/>
        </w:rPr>
        <w:t>s</w:t>
      </w:r>
      <w:r w:rsidR="00A50EF4" w:rsidRPr="00AB230E">
        <w:rPr>
          <w:sz w:val="20"/>
          <w:szCs w:val="20"/>
        </w:rPr>
        <w:t>uperfice agricola totale (SAT)</w:t>
      </w:r>
      <w:r w:rsidR="002C6A43" w:rsidRPr="00AB230E">
        <w:rPr>
          <w:sz w:val="20"/>
          <w:szCs w:val="20"/>
        </w:rPr>
        <w:t xml:space="preserve"> di </w:t>
      </w:r>
      <w:r w:rsidR="003A596B" w:rsidRPr="003A596B">
        <w:rPr>
          <w:color w:val="767171" w:themeColor="background2" w:themeShade="80"/>
          <w:sz w:val="20"/>
          <w:szCs w:val="20"/>
        </w:rPr>
        <w:t>______</w:t>
      </w:r>
      <w:r w:rsidR="0004096B">
        <w:rPr>
          <w:color w:val="767171" w:themeColor="background2" w:themeShade="80"/>
          <w:sz w:val="20"/>
          <w:szCs w:val="20"/>
        </w:rPr>
        <w:t>___</w:t>
      </w:r>
      <w:r w:rsidR="003A596B" w:rsidRPr="003A596B">
        <w:rPr>
          <w:color w:val="767171" w:themeColor="background2" w:themeShade="80"/>
          <w:sz w:val="20"/>
          <w:szCs w:val="20"/>
        </w:rPr>
        <w:t>___</w:t>
      </w:r>
      <w:r w:rsidR="00244837">
        <w:rPr>
          <w:color w:val="767171" w:themeColor="background2" w:themeShade="80"/>
          <w:sz w:val="20"/>
          <w:szCs w:val="20"/>
        </w:rPr>
        <w:t xml:space="preserve"> </w:t>
      </w:r>
      <w:proofErr w:type="spellStart"/>
      <w:r w:rsidR="006F6257" w:rsidRPr="00AB230E">
        <w:rPr>
          <w:sz w:val="20"/>
          <w:szCs w:val="20"/>
        </w:rPr>
        <w:t>ha</w:t>
      </w:r>
      <w:proofErr w:type="spellEnd"/>
      <w:r w:rsidR="006F6257" w:rsidRPr="00AB230E">
        <w:rPr>
          <w:rStyle w:val="Rimandonotaapidipagina"/>
          <w:sz w:val="20"/>
          <w:szCs w:val="20"/>
        </w:rPr>
        <w:footnoteReference w:id="3"/>
      </w:r>
      <w:r w:rsidR="006F6257">
        <w:rPr>
          <w:sz w:val="20"/>
          <w:szCs w:val="20"/>
        </w:rPr>
        <w:t>.</w:t>
      </w:r>
      <w:r w:rsidR="00A50EF4" w:rsidRPr="00AB230E">
        <w:rPr>
          <w:sz w:val="20"/>
          <w:szCs w:val="20"/>
        </w:rPr>
        <w:t xml:space="preserve"> </w:t>
      </w:r>
    </w:p>
    <w:p w14:paraId="48E839C0" w14:textId="77777777" w:rsidR="0004096B" w:rsidRDefault="0004096B" w:rsidP="006F6257">
      <w:pPr>
        <w:spacing w:before="120" w:after="120" w:line="360" w:lineRule="auto"/>
        <w:jc w:val="both"/>
        <w:rPr>
          <w:sz w:val="20"/>
          <w:szCs w:val="20"/>
        </w:rPr>
      </w:pPr>
    </w:p>
    <w:p w14:paraId="012BEA3E" w14:textId="7C9DB2FB" w:rsidR="00FA4747" w:rsidRPr="00AB230E" w:rsidRDefault="002C6A43" w:rsidP="006F6257">
      <w:pPr>
        <w:spacing w:before="120" w:after="120" w:line="360" w:lineRule="auto"/>
        <w:jc w:val="both"/>
        <w:rPr>
          <w:sz w:val="20"/>
          <w:szCs w:val="20"/>
        </w:rPr>
      </w:pPr>
      <w:r w:rsidRPr="00AB230E">
        <w:rPr>
          <w:sz w:val="20"/>
          <w:szCs w:val="20"/>
        </w:rPr>
        <w:t>La SAT aziendale è composta da</w:t>
      </w:r>
      <w:r w:rsidR="00FA4747" w:rsidRPr="00AB230E">
        <w:rPr>
          <w:sz w:val="20"/>
          <w:szCs w:val="20"/>
        </w:rPr>
        <w:t>:</w:t>
      </w:r>
    </w:p>
    <w:p w14:paraId="1FC4B6AA" w14:textId="4EEE95A6" w:rsidR="00FA4747" w:rsidRPr="00A033EC" w:rsidRDefault="003A596B" w:rsidP="00EE2BB2">
      <w:pPr>
        <w:spacing w:before="40" w:after="40" w:line="360" w:lineRule="auto"/>
        <w:jc w:val="both"/>
        <w:rPr>
          <w:sz w:val="20"/>
          <w:szCs w:val="20"/>
        </w:rPr>
      </w:pPr>
      <w:r w:rsidRPr="00A033EC">
        <w:rPr>
          <w:color w:val="767171" w:themeColor="background2" w:themeShade="80"/>
          <w:sz w:val="20"/>
          <w:szCs w:val="20"/>
        </w:rPr>
        <w:t>_________</w:t>
      </w:r>
      <w:r w:rsidR="002C6A43" w:rsidRPr="00A033EC">
        <w:rPr>
          <w:sz w:val="20"/>
          <w:szCs w:val="20"/>
        </w:rPr>
        <w:t xml:space="preserve"> ha di </w:t>
      </w:r>
      <w:r w:rsidR="000912DD">
        <w:rPr>
          <w:sz w:val="20"/>
          <w:szCs w:val="20"/>
        </w:rPr>
        <w:t>s</w:t>
      </w:r>
      <w:r w:rsidR="00FA4747" w:rsidRPr="00A033EC">
        <w:rPr>
          <w:sz w:val="20"/>
          <w:szCs w:val="20"/>
        </w:rPr>
        <w:t>uperfice agricola util</w:t>
      </w:r>
      <w:r w:rsidR="000912DD">
        <w:rPr>
          <w:sz w:val="20"/>
          <w:szCs w:val="20"/>
        </w:rPr>
        <w:t>e</w:t>
      </w:r>
      <w:r w:rsidR="00FA4747" w:rsidRPr="00A033EC">
        <w:rPr>
          <w:sz w:val="20"/>
          <w:szCs w:val="20"/>
        </w:rPr>
        <w:t xml:space="preserve"> (</w:t>
      </w:r>
      <w:r w:rsidR="002C6A43" w:rsidRPr="00A033EC">
        <w:rPr>
          <w:sz w:val="20"/>
          <w:szCs w:val="20"/>
        </w:rPr>
        <w:t>SAU</w:t>
      </w:r>
      <w:r w:rsidR="00FA4747" w:rsidRPr="00A033EC">
        <w:rPr>
          <w:sz w:val="20"/>
          <w:szCs w:val="20"/>
        </w:rPr>
        <w:t>)</w:t>
      </w:r>
    </w:p>
    <w:p w14:paraId="70ABDCF3" w14:textId="59860E50" w:rsidR="00FA4747" w:rsidRPr="00A033EC" w:rsidRDefault="003A596B" w:rsidP="00EE2BB2">
      <w:pPr>
        <w:spacing w:before="40" w:after="40" w:line="360" w:lineRule="auto"/>
        <w:jc w:val="both"/>
        <w:rPr>
          <w:sz w:val="20"/>
          <w:szCs w:val="20"/>
        </w:rPr>
      </w:pPr>
      <w:r w:rsidRPr="00A033EC">
        <w:rPr>
          <w:color w:val="767171" w:themeColor="background2" w:themeShade="80"/>
          <w:sz w:val="20"/>
          <w:szCs w:val="20"/>
        </w:rPr>
        <w:t>_________</w:t>
      </w:r>
      <w:r w:rsidR="00FA4747" w:rsidRPr="00A033EC">
        <w:rPr>
          <w:sz w:val="20"/>
          <w:szCs w:val="20"/>
        </w:rPr>
        <w:t xml:space="preserve"> </w:t>
      </w:r>
      <w:r w:rsidR="002C6A43" w:rsidRPr="00A033EC">
        <w:rPr>
          <w:sz w:val="20"/>
          <w:szCs w:val="20"/>
        </w:rPr>
        <w:t xml:space="preserve">ha di </w:t>
      </w:r>
      <w:r w:rsidR="000912DD">
        <w:rPr>
          <w:sz w:val="20"/>
          <w:szCs w:val="20"/>
        </w:rPr>
        <w:t>s</w:t>
      </w:r>
      <w:r w:rsidR="002C6A43" w:rsidRPr="00A033EC">
        <w:rPr>
          <w:sz w:val="20"/>
          <w:szCs w:val="20"/>
        </w:rPr>
        <w:t>uperficie boscata</w:t>
      </w:r>
    </w:p>
    <w:p w14:paraId="383BFE42" w14:textId="45972C40" w:rsidR="00FA4747" w:rsidRPr="00A033EC" w:rsidRDefault="003A596B" w:rsidP="00EE2BB2">
      <w:pPr>
        <w:spacing w:before="40" w:after="40" w:line="360" w:lineRule="auto"/>
        <w:jc w:val="both"/>
        <w:rPr>
          <w:sz w:val="20"/>
          <w:szCs w:val="20"/>
        </w:rPr>
      </w:pPr>
      <w:r w:rsidRPr="00A033EC">
        <w:rPr>
          <w:color w:val="767171" w:themeColor="background2" w:themeShade="80"/>
          <w:sz w:val="20"/>
          <w:szCs w:val="20"/>
        </w:rPr>
        <w:t>_________</w:t>
      </w:r>
      <w:r w:rsidR="00FA4747" w:rsidRPr="00A033EC">
        <w:rPr>
          <w:sz w:val="20"/>
          <w:szCs w:val="20"/>
        </w:rPr>
        <w:t xml:space="preserve"> ha</w:t>
      </w:r>
      <w:r w:rsidR="002C6A43" w:rsidRPr="00A033EC">
        <w:rPr>
          <w:sz w:val="20"/>
          <w:szCs w:val="20"/>
        </w:rPr>
        <w:t xml:space="preserve"> tare</w:t>
      </w:r>
    </w:p>
    <w:p w14:paraId="376C5227" w14:textId="15D194C4" w:rsidR="00A033EC" w:rsidRPr="00A033EC" w:rsidRDefault="00A033EC" w:rsidP="00EE2BB2">
      <w:pPr>
        <w:spacing w:before="40" w:after="40" w:line="360" w:lineRule="auto"/>
        <w:jc w:val="both"/>
        <w:rPr>
          <w:sz w:val="20"/>
          <w:szCs w:val="20"/>
        </w:rPr>
      </w:pPr>
      <w:r w:rsidRPr="00A033EC">
        <w:rPr>
          <w:color w:val="767171" w:themeColor="background2" w:themeShade="80"/>
          <w:sz w:val="20"/>
          <w:szCs w:val="20"/>
        </w:rPr>
        <w:t>_________</w:t>
      </w:r>
      <w:r w:rsidRPr="00A033EC">
        <w:rPr>
          <w:sz w:val="20"/>
          <w:szCs w:val="20"/>
        </w:rPr>
        <w:t xml:space="preserve"> ha superfici </w:t>
      </w:r>
      <w:r w:rsidR="00302A43" w:rsidRPr="00A033EC">
        <w:rPr>
          <w:sz w:val="20"/>
          <w:szCs w:val="20"/>
        </w:rPr>
        <w:t>multifunzionali</w:t>
      </w:r>
    </w:p>
    <w:p w14:paraId="51987676" w14:textId="7B88C2F1" w:rsidR="00A033EC" w:rsidRPr="00A033EC" w:rsidRDefault="00A033EC" w:rsidP="00EE2BB2">
      <w:pPr>
        <w:spacing w:before="40" w:after="40" w:line="360" w:lineRule="auto"/>
        <w:jc w:val="both"/>
        <w:rPr>
          <w:sz w:val="20"/>
          <w:szCs w:val="20"/>
        </w:rPr>
      </w:pPr>
      <w:r w:rsidRPr="00A033EC">
        <w:rPr>
          <w:color w:val="767171" w:themeColor="background2" w:themeShade="80"/>
          <w:sz w:val="20"/>
          <w:szCs w:val="20"/>
        </w:rPr>
        <w:t>_________</w:t>
      </w:r>
      <w:r w:rsidRPr="00A033EC">
        <w:rPr>
          <w:sz w:val="20"/>
          <w:szCs w:val="20"/>
        </w:rPr>
        <w:t xml:space="preserve"> ha superfici multimprenditoriali</w:t>
      </w:r>
    </w:p>
    <w:p w14:paraId="610573F8" w14:textId="2E0C4B59" w:rsidR="00A033EC" w:rsidRPr="00A033EC" w:rsidRDefault="00A033EC" w:rsidP="00EE2BB2">
      <w:pPr>
        <w:spacing w:before="40" w:after="40" w:line="360" w:lineRule="auto"/>
        <w:jc w:val="both"/>
        <w:rPr>
          <w:sz w:val="20"/>
          <w:szCs w:val="20"/>
        </w:rPr>
      </w:pPr>
      <w:r w:rsidRPr="00A033EC">
        <w:rPr>
          <w:color w:val="767171" w:themeColor="background2" w:themeShade="80"/>
          <w:sz w:val="20"/>
          <w:szCs w:val="20"/>
        </w:rPr>
        <w:t>_________</w:t>
      </w:r>
      <w:r w:rsidRPr="00A033EC">
        <w:rPr>
          <w:sz w:val="20"/>
          <w:szCs w:val="20"/>
        </w:rPr>
        <w:t xml:space="preserve"> ha superfici a destinazione agricola</w:t>
      </w:r>
    </w:p>
    <w:p w14:paraId="32199A69" w14:textId="253C0946" w:rsidR="00A033EC" w:rsidRDefault="00A033EC" w:rsidP="00EE2BB2">
      <w:pPr>
        <w:spacing w:before="40" w:after="40" w:line="360" w:lineRule="auto"/>
        <w:jc w:val="both"/>
        <w:rPr>
          <w:sz w:val="20"/>
          <w:szCs w:val="20"/>
        </w:rPr>
      </w:pPr>
      <w:r w:rsidRPr="00A033EC">
        <w:rPr>
          <w:color w:val="767171" w:themeColor="background2" w:themeShade="80"/>
          <w:sz w:val="20"/>
          <w:szCs w:val="20"/>
        </w:rPr>
        <w:t>_________</w:t>
      </w:r>
      <w:r w:rsidRPr="00A033EC">
        <w:rPr>
          <w:sz w:val="20"/>
          <w:szCs w:val="20"/>
        </w:rPr>
        <w:t xml:space="preserve"> </w:t>
      </w:r>
      <w:r w:rsidRPr="00F601E2">
        <w:rPr>
          <w:sz w:val="20"/>
          <w:szCs w:val="20"/>
        </w:rPr>
        <w:t>ha superfici a vocazione agricola</w:t>
      </w:r>
      <w:r w:rsidR="00B0260A">
        <w:rPr>
          <w:sz w:val="20"/>
          <w:szCs w:val="20"/>
        </w:rPr>
        <w:t xml:space="preserve"> (superfici non ricadenti in zone E D.M. 1444/68)</w:t>
      </w:r>
    </w:p>
    <w:p w14:paraId="7E90F89C" w14:textId="0012B9CD" w:rsidR="00A033EC" w:rsidRDefault="00A033EC" w:rsidP="00EE2BB2">
      <w:pPr>
        <w:spacing w:before="40" w:after="40" w:line="360" w:lineRule="auto"/>
        <w:jc w:val="both"/>
        <w:rPr>
          <w:sz w:val="20"/>
          <w:szCs w:val="20"/>
        </w:rPr>
      </w:pPr>
      <w:r w:rsidRPr="00A033EC">
        <w:rPr>
          <w:color w:val="767171" w:themeColor="background2" w:themeShade="80"/>
          <w:sz w:val="20"/>
          <w:szCs w:val="20"/>
        </w:rPr>
        <w:t>_________</w:t>
      </w:r>
      <w:r w:rsidRPr="00A033EC">
        <w:rPr>
          <w:sz w:val="20"/>
          <w:szCs w:val="20"/>
        </w:rPr>
        <w:t xml:space="preserve"> </w:t>
      </w:r>
      <w:r>
        <w:rPr>
          <w:sz w:val="20"/>
          <w:szCs w:val="20"/>
        </w:rPr>
        <w:t>n.</w:t>
      </w:r>
      <w:r w:rsidRPr="00A033EC">
        <w:rPr>
          <w:sz w:val="20"/>
          <w:szCs w:val="20"/>
        </w:rPr>
        <w:t xml:space="preserve"> </w:t>
      </w:r>
      <w:r>
        <w:rPr>
          <w:sz w:val="20"/>
          <w:szCs w:val="20"/>
        </w:rPr>
        <w:t>fabbricati aziendali</w:t>
      </w:r>
      <w:r w:rsidR="00E1136A">
        <w:rPr>
          <w:sz w:val="20"/>
          <w:szCs w:val="20"/>
        </w:rPr>
        <w:t xml:space="preserve"> (di cui all’art. 55 della LR 38/1999)</w:t>
      </w:r>
    </w:p>
    <w:p w14:paraId="696EA90A" w14:textId="7991FB1B" w:rsidR="00E1136A" w:rsidRDefault="00E1136A" w:rsidP="00EE2BB2">
      <w:pPr>
        <w:spacing w:before="40" w:after="40" w:line="360" w:lineRule="auto"/>
        <w:jc w:val="both"/>
        <w:rPr>
          <w:sz w:val="20"/>
          <w:szCs w:val="20"/>
        </w:rPr>
      </w:pPr>
      <w:r>
        <w:rPr>
          <w:sz w:val="20"/>
          <w:szCs w:val="20"/>
        </w:rPr>
        <w:t>_________ n. altre strutture aziendali (</w:t>
      </w:r>
      <w:r w:rsidR="00372878">
        <w:rPr>
          <w:sz w:val="20"/>
          <w:szCs w:val="20"/>
        </w:rPr>
        <w:t xml:space="preserve">impianti, infrastrutture, </w:t>
      </w:r>
      <w:r>
        <w:rPr>
          <w:sz w:val="20"/>
          <w:szCs w:val="20"/>
        </w:rPr>
        <w:t>volumi tecnici, manufatti temporanei, ecc.)</w:t>
      </w:r>
    </w:p>
    <w:p w14:paraId="705B29DA" w14:textId="76E6D52C" w:rsidR="005F0481" w:rsidRDefault="005F0481" w:rsidP="00EE2BB2">
      <w:pPr>
        <w:spacing w:before="40" w:after="40" w:line="360" w:lineRule="auto"/>
        <w:jc w:val="both"/>
        <w:rPr>
          <w:sz w:val="20"/>
          <w:szCs w:val="20"/>
        </w:rPr>
      </w:pPr>
      <w:r>
        <w:rPr>
          <w:sz w:val="20"/>
          <w:szCs w:val="20"/>
        </w:rPr>
        <w:t>quali: _________________________________________________________________________________</w:t>
      </w:r>
    </w:p>
    <w:p w14:paraId="1A9E8457" w14:textId="49EEF7CF" w:rsidR="00A033EC" w:rsidRDefault="00A033EC" w:rsidP="00EE2BB2">
      <w:pPr>
        <w:spacing w:before="40" w:after="40" w:line="360" w:lineRule="auto"/>
        <w:jc w:val="both"/>
        <w:rPr>
          <w:sz w:val="20"/>
          <w:szCs w:val="20"/>
        </w:rPr>
      </w:pPr>
      <w:r w:rsidRPr="00A033EC">
        <w:rPr>
          <w:color w:val="767171" w:themeColor="background2" w:themeShade="80"/>
          <w:sz w:val="20"/>
          <w:szCs w:val="20"/>
        </w:rPr>
        <w:lastRenderedPageBreak/>
        <w:t>_________</w:t>
      </w:r>
      <w:r w:rsidRPr="00A033EC">
        <w:rPr>
          <w:sz w:val="20"/>
          <w:szCs w:val="20"/>
        </w:rPr>
        <w:t xml:space="preserve"> </w:t>
      </w:r>
      <w:r>
        <w:rPr>
          <w:sz w:val="20"/>
          <w:szCs w:val="20"/>
        </w:rPr>
        <w:t>n. centri aziendali</w:t>
      </w:r>
    </w:p>
    <w:p w14:paraId="32596304" w14:textId="77777777" w:rsidR="00372878" w:rsidRPr="00AB230E" w:rsidRDefault="00372878" w:rsidP="00777789">
      <w:pPr>
        <w:jc w:val="both"/>
        <w:rPr>
          <w:sz w:val="20"/>
          <w:szCs w:val="20"/>
        </w:rPr>
      </w:pPr>
    </w:p>
    <w:p w14:paraId="3989D8FD" w14:textId="77777777" w:rsidR="001237C5" w:rsidRPr="008D5D75" w:rsidRDefault="00FA4747" w:rsidP="001237C5">
      <w:pPr>
        <w:spacing w:before="120" w:after="120" w:line="360" w:lineRule="auto"/>
        <w:jc w:val="both"/>
        <w:rPr>
          <w:sz w:val="20"/>
          <w:szCs w:val="20"/>
        </w:rPr>
      </w:pPr>
      <w:r w:rsidRPr="008D5D75">
        <w:rPr>
          <w:b/>
          <w:bCs/>
          <w:sz w:val="24"/>
          <w:szCs w:val="24"/>
        </w:rPr>
        <w:sym w:font="Wingdings" w:char="F06F"/>
      </w:r>
      <w:r w:rsidRPr="008D5D75">
        <w:rPr>
          <w:sz w:val="20"/>
          <w:szCs w:val="20"/>
        </w:rPr>
        <w:t xml:space="preserve"> </w:t>
      </w:r>
      <w:r w:rsidR="002C6A43" w:rsidRPr="008D5D75">
        <w:rPr>
          <w:sz w:val="20"/>
          <w:szCs w:val="20"/>
        </w:rPr>
        <w:t xml:space="preserve">Il presente programma di miglioramento aziendale </w:t>
      </w:r>
      <w:r w:rsidR="001237C5" w:rsidRPr="008D5D75">
        <w:rPr>
          <w:sz w:val="20"/>
          <w:szCs w:val="20"/>
        </w:rPr>
        <w:t xml:space="preserve">riguarda i seguenti </w:t>
      </w:r>
      <w:r w:rsidRPr="008D5D75">
        <w:rPr>
          <w:sz w:val="20"/>
          <w:szCs w:val="20"/>
        </w:rPr>
        <w:t xml:space="preserve">il/i corpo/i </w:t>
      </w:r>
      <w:r w:rsidR="000912DD" w:rsidRPr="008D5D75">
        <w:rPr>
          <w:sz w:val="20"/>
          <w:szCs w:val="20"/>
        </w:rPr>
        <w:t>aziendali</w:t>
      </w:r>
      <w:r w:rsidR="001237C5" w:rsidRPr="008D5D75">
        <w:rPr>
          <w:sz w:val="20"/>
          <w:szCs w:val="20"/>
        </w:rPr>
        <w:t>:</w:t>
      </w:r>
      <w:r w:rsidRPr="008D5D75">
        <w:rPr>
          <w:sz w:val="20"/>
          <w:szCs w:val="20"/>
        </w:rPr>
        <w:t xml:space="preserve"> </w:t>
      </w:r>
    </w:p>
    <w:p w14:paraId="1F812373" w14:textId="4D09314C" w:rsidR="001237C5" w:rsidRPr="008D5D75" w:rsidRDefault="003A63B1" w:rsidP="008D5D75">
      <w:pPr>
        <w:pStyle w:val="Paragrafoelenco"/>
        <w:numPr>
          <w:ilvl w:val="0"/>
          <w:numId w:val="44"/>
        </w:numPr>
        <w:spacing w:after="120" w:line="340" w:lineRule="exact"/>
        <w:rPr>
          <w:sz w:val="20"/>
          <w:szCs w:val="20"/>
        </w:rPr>
      </w:pPr>
      <w:r w:rsidRPr="008D5D75">
        <w:rPr>
          <w:sz w:val="20"/>
          <w:szCs w:val="20"/>
        </w:rPr>
        <w:t xml:space="preserve">n. </w:t>
      </w:r>
      <w:r w:rsidR="001237C5" w:rsidRPr="008D5D75">
        <w:rPr>
          <w:sz w:val="20"/>
          <w:szCs w:val="20"/>
        </w:rPr>
        <w:t>1</w:t>
      </w:r>
      <w:r w:rsidRPr="008D5D75">
        <w:rPr>
          <w:sz w:val="20"/>
          <w:szCs w:val="20"/>
        </w:rPr>
        <w:t>_____</w:t>
      </w:r>
      <w:r w:rsidR="008D5D75">
        <w:rPr>
          <w:sz w:val="20"/>
          <w:szCs w:val="20"/>
        </w:rPr>
        <w:t xml:space="preserve">___ </w:t>
      </w:r>
      <w:r w:rsidR="00FA4747" w:rsidRPr="008D5D75">
        <w:rPr>
          <w:sz w:val="20"/>
          <w:szCs w:val="20"/>
        </w:rPr>
        <w:t>sit</w:t>
      </w:r>
      <w:r w:rsidR="001237C5" w:rsidRPr="008D5D75">
        <w:rPr>
          <w:sz w:val="20"/>
          <w:szCs w:val="20"/>
        </w:rPr>
        <w:t>o</w:t>
      </w:r>
      <w:r w:rsidR="00FA4747" w:rsidRPr="008D5D75">
        <w:rPr>
          <w:sz w:val="20"/>
          <w:szCs w:val="20"/>
        </w:rPr>
        <w:t xml:space="preserve"> </w:t>
      </w:r>
      <w:r w:rsidR="00E1136A" w:rsidRPr="008D5D75">
        <w:rPr>
          <w:sz w:val="20"/>
          <w:szCs w:val="20"/>
        </w:rPr>
        <w:t>in</w:t>
      </w:r>
      <w:r w:rsidR="00FA4747" w:rsidRPr="008D5D75">
        <w:rPr>
          <w:sz w:val="20"/>
          <w:szCs w:val="20"/>
        </w:rPr>
        <w:t xml:space="preserve"> </w:t>
      </w:r>
      <w:r w:rsidRPr="008D5D75">
        <w:rPr>
          <w:sz w:val="20"/>
          <w:szCs w:val="20"/>
        </w:rPr>
        <w:t xml:space="preserve">località/via </w:t>
      </w:r>
      <w:r w:rsidR="003A596B" w:rsidRPr="008D5D75">
        <w:rPr>
          <w:sz w:val="20"/>
          <w:szCs w:val="20"/>
        </w:rPr>
        <w:t>___</w:t>
      </w:r>
      <w:r w:rsidR="00777789" w:rsidRPr="008D5D75">
        <w:rPr>
          <w:sz w:val="20"/>
          <w:szCs w:val="20"/>
        </w:rPr>
        <w:t>_______________________________________</w:t>
      </w:r>
      <w:r w:rsidR="00E1136A" w:rsidRPr="008D5D75">
        <w:rPr>
          <w:sz w:val="20"/>
          <w:szCs w:val="20"/>
        </w:rPr>
        <w:t>_________</w:t>
      </w:r>
      <w:r w:rsidR="00777789" w:rsidRPr="008D5D75">
        <w:rPr>
          <w:sz w:val="20"/>
          <w:szCs w:val="20"/>
        </w:rPr>
        <w:t>___</w:t>
      </w:r>
      <w:r w:rsidR="008D5D75">
        <w:rPr>
          <w:sz w:val="20"/>
          <w:szCs w:val="20"/>
        </w:rPr>
        <w:t>.</w:t>
      </w:r>
    </w:p>
    <w:p w14:paraId="7C47E01B" w14:textId="7C145B50" w:rsidR="001237C5" w:rsidRDefault="001237C5" w:rsidP="008D5D75">
      <w:pPr>
        <w:pStyle w:val="Paragrafoelenco"/>
        <w:numPr>
          <w:ilvl w:val="0"/>
          <w:numId w:val="44"/>
        </w:numPr>
        <w:spacing w:after="120" w:line="340" w:lineRule="exact"/>
        <w:rPr>
          <w:sz w:val="20"/>
          <w:szCs w:val="20"/>
        </w:rPr>
      </w:pPr>
      <w:r w:rsidRPr="008D5D75">
        <w:rPr>
          <w:sz w:val="20"/>
          <w:szCs w:val="20"/>
        </w:rPr>
        <w:t>n. 2</w:t>
      </w:r>
      <w:r w:rsidR="008D5D75">
        <w:rPr>
          <w:sz w:val="20"/>
          <w:szCs w:val="20"/>
        </w:rPr>
        <w:t>________</w:t>
      </w:r>
      <w:r w:rsidR="008D5D75" w:rsidRPr="008D5D75">
        <w:rPr>
          <w:sz w:val="20"/>
          <w:szCs w:val="20"/>
        </w:rPr>
        <w:t xml:space="preserve"> sito in località/via ______________________________________________________</w:t>
      </w:r>
      <w:r w:rsidR="008D5D75">
        <w:rPr>
          <w:sz w:val="20"/>
          <w:szCs w:val="20"/>
        </w:rPr>
        <w:t>.</w:t>
      </w:r>
    </w:p>
    <w:p w14:paraId="34000F90" w14:textId="3C92EDC9" w:rsidR="008D5D75" w:rsidRPr="008D5D75" w:rsidRDefault="008D5D75" w:rsidP="008D5D75">
      <w:pPr>
        <w:pStyle w:val="Paragrafoelenco"/>
        <w:numPr>
          <w:ilvl w:val="0"/>
          <w:numId w:val="44"/>
        </w:numPr>
        <w:spacing w:after="120" w:line="340" w:lineRule="exact"/>
        <w:rPr>
          <w:sz w:val="20"/>
          <w:szCs w:val="20"/>
        </w:rPr>
      </w:pPr>
      <w:r w:rsidRPr="008D5D75">
        <w:rPr>
          <w:sz w:val="20"/>
          <w:szCs w:val="20"/>
        </w:rPr>
        <w:t xml:space="preserve">n. </w:t>
      </w:r>
      <w:r>
        <w:rPr>
          <w:sz w:val="20"/>
          <w:szCs w:val="20"/>
        </w:rPr>
        <w:t>3________</w:t>
      </w:r>
      <w:r w:rsidRPr="008D5D75">
        <w:rPr>
          <w:sz w:val="20"/>
          <w:szCs w:val="20"/>
        </w:rPr>
        <w:t xml:space="preserve"> sito in località/via ______________________________________________________</w:t>
      </w:r>
      <w:r>
        <w:rPr>
          <w:sz w:val="20"/>
          <w:szCs w:val="20"/>
        </w:rPr>
        <w:t>.</w:t>
      </w:r>
    </w:p>
    <w:p w14:paraId="6EE5A34F" w14:textId="18B55012" w:rsidR="008D5D75" w:rsidRPr="0004096B" w:rsidRDefault="008D5D75" w:rsidP="008D5D75">
      <w:pPr>
        <w:pBdr>
          <w:top w:val="single" w:sz="4" w:space="1" w:color="auto"/>
        </w:pBdr>
        <w:spacing w:before="120"/>
        <w:ind w:left="426"/>
        <w:jc w:val="both"/>
        <w:rPr>
          <w:rFonts w:eastAsia="Times New Roman"/>
          <w:i/>
          <w:iCs/>
          <w:color w:val="767171" w:themeColor="background2" w:themeShade="80"/>
          <w:sz w:val="20"/>
          <w:szCs w:val="20"/>
        </w:rPr>
      </w:pPr>
      <w:r w:rsidRPr="0004096B">
        <w:rPr>
          <w:rFonts w:eastAsia="Times New Roman"/>
          <w:b/>
          <w:bCs/>
          <w:i/>
          <w:iCs/>
          <w:color w:val="767171" w:themeColor="background2" w:themeShade="80"/>
          <w:sz w:val="20"/>
          <w:szCs w:val="20"/>
        </w:rPr>
        <w:t xml:space="preserve">NB: </w:t>
      </w:r>
      <w:r w:rsidRPr="0004096B">
        <w:rPr>
          <w:rFonts w:eastAsia="Times New Roman"/>
          <w:i/>
          <w:iCs/>
          <w:color w:val="767171" w:themeColor="background2" w:themeShade="80"/>
          <w:sz w:val="20"/>
          <w:szCs w:val="20"/>
        </w:rPr>
        <w:t>La sezione è da ripetere per il numero di corpi aziendali interessati dal PMA.</w:t>
      </w:r>
    </w:p>
    <w:p w14:paraId="59E7A5C8" w14:textId="1F8E3F25" w:rsidR="00FA4747" w:rsidRDefault="00FA4747" w:rsidP="008D5D75">
      <w:pPr>
        <w:spacing w:before="360" w:after="120" w:line="360" w:lineRule="auto"/>
        <w:jc w:val="both"/>
        <w:rPr>
          <w:sz w:val="20"/>
          <w:szCs w:val="20"/>
        </w:rPr>
      </w:pPr>
      <w:r w:rsidRPr="00777789">
        <w:rPr>
          <w:b/>
          <w:bCs/>
          <w:sz w:val="24"/>
          <w:szCs w:val="24"/>
        </w:rPr>
        <w:sym w:font="Wingdings" w:char="F06F"/>
      </w:r>
      <w:r w:rsidRPr="00AB230E">
        <w:rPr>
          <w:sz w:val="20"/>
          <w:szCs w:val="20"/>
        </w:rPr>
        <w:t xml:space="preserve"> Il presente programma di miglioramento aziendale avrà come oggetto</w:t>
      </w:r>
      <w:r w:rsidR="00A11A88" w:rsidRPr="00AB230E">
        <w:rPr>
          <w:sz w:val="20"/>
          <w:szCs w:val="20"/>
        </w:rPr>
        <w:t xml:space="preserve"> l’intera azienda</w:t>
      </w:r>
      <w:r w:rsidR="00BA6FAB">
        <w:rPr>
          <w:sz w:val="20"/>
          <w:szCs w:val="20"/>
        </w:rPr>
        <w:t xml:space="preserve"> agricola</w:t>
      </w:r>
      <w:r w:rsidR="00A11A88" w:rsidRPr="00AB230E">
        <w:rPr>
          <w:sz w:val="20"/>
          <w:szCs w:val="20"/>
        </w:rPr>
        <w:t>.</w:t>
      </w:r>
    </w:p>
    <w:p w14:paraId="47D24FDD" w14:textId="77777777" w:rsidR="00D468F9" w:rsidRPr="00D468F9" w:rsidRDefault="00D468F9" w:rsidP="00D468F9">
      <w:pPr>
        <w:spacing w:before="120"/>
        <w:jc w:val="both"/>
        <w:rPr>
          <w:rFonts w:eastAsia="Times New Roman"/>
          <w:b/>
          <w:bCs/>
          <w:sz w:val="20"/>
          <w:szCs w:val="20"/>
        </w:rPr>
      </w:pPr>
    </w:p>
    <w:p w14:paraId="054F71F2" w14:textId="65BDD3D8" w:rsidR="002C6A43" w:rsidRPr="00127F8A" w:rsidRDefault="00A11A88" w:rsidP="00700FA8">
      <w:pPr>
        <w:pStyle w:val="Titolo1"/>
        <w:numPr>
          <w:ilvl w:val="0"/>
          <w:numId w:val="38"/>
        </w:numPr>
        <w:spacing w:before="120" w:after="120" w:line="276" w:lineRule="auto"/>
        <w:ind w:left="284" w:hanging="284"/>
        <w:jc w:val="left"/>
      </w:pPr>
      <w:r w:rsidRPr="00127F8A">
        <w:t>PIANIFICAZIONI, PROGRAMMAZIONI E REGIMI DI TUTELA</w:t>
      </w:r>
    </w:p>
    <w:p w14:paraId="74C32F34" w14:textId="35B59ADC" w:rsidR="00D1783C" w:rsidRDefault="002C6A43" w:rsidP="00700FA8">
      <w:pPr>
        <w:spacing w:before="120" w:after="120" w:line="276" w:lineRule="auto"/>
        <w:rPr>
          <w:sz w:val="20"/>
          <w:szCs w:val="20"/>
        </w:rPr>
      </w:pPr>
      <w:r w:rsidRPr="00AB230E">
        <w:rPr>
          <w:sz w:val="20"/>
          <w:szCs w:val="20"/>
        </w:rPr>
        <w:t xml:space="preserve">L’azienda agricola ricade rispetto alle pianificazioni urbanistiche </w:t>
      </w:r>
      <w:r w:rsidR="00B02E66">
        <w:rPr>
          <w:sz w:val="20"/>
          <w:szCs w:val="20"/>
        </w:rPr>
        <w:t xml:space="preserve">generali </w:t>
      </w:r>
      <w:r w:rsidRPr="00AB230E">
        <w:rPr>
          <w:sz w:val="20"/>
          <w:szCs w:val="20"/>
        </w:rPr>
        <w:t>e di settore in</w:t>
      </w:r>
      <w:r w:rsidR="00A11A88" w:rsidRPr="00AB230E">
        <w:rPr>
          <w:sz w:val="20"/>
          <w:szCs w:val="20"/>
        </w:rPr>
        <w:t>:</w:t>
      </w:r>
    </w:p>
    <w:p w14:paraId="6B9A85B3" w14:textId="58CA5FB2" w:rsidR="00A11A88" w:rsidRPr="00D1783C" w:rsidRDefault="00D1783C" w:rsidP="00842754">
      <w:pPr>
        <w:spacing w:before="120" w:after="120" w:line="360" w:lineRule="auto"/>
        <w:rPr>
          <w:color w:val="767171" w:themeColor="background2" w:themeShade="80"/>
          <w:sz w:val="20"/>
          <w:szCs w:val="20"/>
        </w:rPr>
      </w:pPr>
      <w:r w:rsidRPr="00D1783C">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______________________________________________________________</w:t>
      </w:r>
      <w:r w:rsidRPr="00D1783C">
        <w:rPr>
          <w:color w:val="767171" w:themeColor="background2" w:themeShade="80"/>
          <w:sz w:val="20"/>
          <w:szCs w:val="20"/>
        </w:rPr>
        <w:t>_</w:t>
      </w:r>
      <w:r w:rsidR="002C6A43" w:rsidRPr="00D1783C">
        <w:rPr>
          <w:color w:val="767171" w:themeColor="background2" w:themeShade="80"/>
          <w:sz w:val="20"/>
          <w:szCs w:val="20"/>
        </w:rPr>
        <w:t xml:space="preserve"> </w:t>
      </w:r>
    </w:p>
    <w:p w14:paraId="1F0E739C" w14:textId="3E4830D6" w:rsidR="00A11A88" w:rsidRPr="00A96C69" w:rsidRDefault="00A11A88" w:rsidP="00B02E66">
      <w:pPr>
        <w:spacing w:after="120" w:line="276" w:lineRule="auto"/>
        <w:jc w:val="both"/>
        <w:rPr>
          <w:i/>
          <w:iCs/>
          <w:color w:val="808080" w:themeColor="background1" w:themeShade="80"/>
          <w:sz w:val="20"/>
          <w:szCs w:val="20"/>
        </w:rPr>
      </w:pPr>
      <w:r w:rsidRPr="00A96C69">
        <w:rPr>
          <w:color w:val="808080" w:themeColor="background1" w:themeShade="80"/>
          <w:sz w:val="20"/>
          <w:szCs w:val="20"/>
        </w:rPr>
        <w:t>(</w:t>
      </w:r>
      <w:r w:rsidRPr="00A96C69">
        <w:rPr>
          <w:i/>
          <w:iCs/>
          <w:color w:val="808080" w:themeColor="background1" w:themeShade="80"/>
          <w:sz w:val="20"/>
          <w:szCs w:val="20"/>
        </w:rPr>
        <w:t>Indicare la zonizzazione</w:t>
      </w:r>
      <w:r w:rsidR="00B02E66" w:rsidRPr="00A96C69">
        <w:rPr>
          <w:i/>
          <w:iCs/>
          <w:color w:val="808080" w:themeColor="background1" w:themeShade="80"/>
          <w:sz w:val="20"/>
          <w:szCs w:val="20"/>
        </w:rPr>
        <w:t xml:space="preserve"> o la disciplina di riferimento</w:t>
      </w:r>
      <w:r w:rsidRPr="00A96C69">
        <w:rPr>
          <w:i/>
          <w:iCs/>
          <w:color w:val="808080" w:themeColor="background1" w:themeShade="80"/>
          <w:sz w:val="20"/>
          <w:szCs w:val="20"/>
        </w:rPr>
        <w:t xml:space="preserve"> </w:t>
      </w:r>
      <w:r w:rsidR="00BC5B1C">
        <w:rPr>
          <w:i/>
          <w:iCs/>
          <w:color w:val="808080" w:themeColor="background1" w:themeShade="80"/>
          <w:sz w:val="20"/>
          <w:szCs w:val="20"/>
        </w:rPr>
        <w:t>nella sezione inquadramento territoriale</w:t>
      </w:r>
      <w:r w:rsidR="00B02E66" w:rsidRPr="00840050">
        <w:rPr>
          <w:i/>
          <w:iCs/>
          <w:color w:val="808080" w:themeColor="background1" w:themeShade="80"/>
          <w:sz w:val="20"/>
          <w:szCs w:val="20"/>
        </w:rPr>
        <w:t>- Modulo C</w:t>
      </w:r>
      <w:r w:rsidR="00BC5B1C">
        <w:rPr>
          <w:i/>
          <w:iCs/>
          <w:color w:val="808080" w:themeColor="background1" w:themeShade="80"/>
          <w:sz w:val="20"/>
          <w:szCs w:val="20"/>
        </w:rPr>
        <w:t>1</w:t>
      </w:r>
      <w:r w:rsidRPr="00A96C69">
        <w:rPr>
          <w:i/>
          <w:iCs/>
          <w:color w:val="808080" w:themeColor="background1" w:themeShade="80"/>
          <w:sz w:val="20"/>
          <w:szCs w:val="20"/>
        </w:rPr>
        <w:t>)</w:t>
      </w:r>
      <w:r w:rsidR="00B02E66" w:rsidRPr="00A96C69">
        <w:rPr>
          <w:i/>
          <w:iCs/>
          <w:color w:val="808080" w:themeColor="background1" w:themeShade="80"/>
          <w:sz w:val="20"/>
          <w:szCs w:val="20"/>
        </w:rPr>
        <w:t>.</w:t>
      </w:r>
    </w:p>
    <w:p w14:paraId="169508C5" w14:textId="77777777" w:rsidR="00222483" w:rsidRDefault="00222483" w:rsidP="00295E9F">
      <w:pPr>
        <w:spacing w:after="120" w:line="276" w:lineRule="auto"/>
        <w:rPr>
          <w:i/>
          <w:iCs/>
          <w:sz w:val="20"/>
          <w:szCs w:val="20"/>
        </w:rPr>
      </w:pPr>
    </w:p>
    <w:p w14:paraId="3DC58D8D" w14:textId="750B9335" w:rsidR="00C67E50" w:rsidRDefault="00C67E50" w:rsidP="00700FA8">
      <w:pPr>
        <w:spacing w:before="120" w:after="120" w:line="276" w:lineRule="auto"/>
        <w:rPr>
          <w:sz w:val="20"/>
          <w:szCs w:val="20"/>
        </w:rPr>
      </w:pPr>
      <w:r w:rsidRPr="00777789">
        <w:rPr>
          <w:b/>
          <w:bCs/>
          <w:sz w:val="24"/>
          <w:szCs w:val="24"/>
        </w:rPr>
        <w:sym w:font="Wingdings" w:char="F06F"/>
      </w:r>
      <w:r w:rsidRPr="00AB230E">
        <w:rPr>
          <w:sz w:val="20"/>
          <w:szCs w:val="20"/>
        </w:rPr>
        <w:t xml:space="preserve"> </w:t>
      </w:r>
      <w:r>
        <w:rPr>
          <w:sz w:val="20"/>
          <w:szCs w:val="20"/>
        </w:rPr>
        <w:t>Il progetto prevede investimenti derivanti dal PSR FEASR</w:t>
      </w:r>
      <w:r w:rsidR="005E631A">
        <w:rPr>
          <w:sz w:val="20"/>
          <w:szCs w:val="20"/>
        </w:rPr>
        <w:t xml:space="preserve"> o di altri fondi comunitari o nazionali</w:t>
      </w:r>
      <w:r w:rsidR="009E4BDC">
        <w:rPr>
          <w:sz w:val="20"/>
          <w:szCs w:val="20"/>
        </w:rPr>
        <w:t>:</w:t>
      </w:r>
    </w:p>
    <w:p w14:paraId="1B73AF8B" w14:textId="14895878" w:rsidR="00C67E50" w:rsidRDefault="00C67E50" w:rsidP="00595F2A">
      <w:pPr>
        <w:spacing w:line="360" w:lineRule="auto"/>
        <w:rPr>
          <w:sz w:val="20"/>
          <w:szCs w:val="20"/>
        </w:rPr>
      </w:pPr>
      <w:r>
        <w:rPr>
          <w:sz w:val="20"/>
          <w:szCs w:val="20"/>
        </w:rPr>
        <w:t>Misura/sottomisura/operazione</w:t>
      </w:r>
      <w:r w:rsidR="009E4BDC">
        <w:rPr>
          <w:sz w:val="20"/>
          <w:szCs w:val="20"/>
        </w:rPr>
        <w:t xml:space="preserve"> _</w:t>
      </w:r>
      <w:r w:rsidR="00222483">
        <w:rPr>
          <w:sz w:val="20"/>
          <w:szCs w:val="20"/>
        </w:rPr>
        <w:t>____________________________________________________________</w:t>
      </w:r>
      <w:r w:rsidR="00A67308">
        <w:rPr>
          <w:sz w:val="20"/>
          <w:szCs w:val="20"/>
        </w:rPr>
        <w:t>.</w:t>
      </w:r>
    </w:p>
    <w:p w14:paraId="7413B4C7" w14:textId="56B1707C" w:rsidR="009E4BDC" w:rsidRDefault="009E4BDC" w:rsidP="0004096B">
      <w:pPr>
        <w:spacing w:after="120" w:line="360" w:lineRule="auto"/>
        <w:rPr>
          <w:sz w:val="20"/>
          <w:szCs w:val="20"/>
        </w:rPr>
      </w:pPr>
      <w:r>
        <w:rPr>
          <w:sz w:val="20"/>
          <w:szCs w:val="20"/>
        </w:rPr>
        <w:t>______________________________________________________________________________________</w:t>
      </w:r>
      <w:r w:rsidR="00595F2A">
        <w:rPr>
          <w:sz w:val="20"/>
          <w:szCs w:val="20"/>
        </w:rPr>
        <w:t>______________________________________________________________________________________</w:t>
      </w:r>
      <w:r>
        <w:rPr>
          <w:sz w:val="20"/>
          <w:szCs w:val="20"/>
        </w:rPr>
        <w:t>.</w:t>
      </w:r>
    </w:p>
    <w:p w14:paraId="2999943D" w14:textId="77777777" w:rsidR="005E2550" w:rsidRPr="00D468F9" w:rsidRDefault="005E2550" w:rsidP="00D468F9">
      <w:pPr>
        <w:spacing w:before="120"/>
        <w:jc w:val="both"/>
        <w:rPr>
          <w:rFonts w:eastAsia="Times New Roman"/>
          <w:b/>
          <w:bCs/>
          <w:sz w:val="20"/>
          <w:szCs w:val="20"/>
        </w:rPr>
      </w:pPr>
    </w:p>
    <w:p w14:paraId="29BF11F6" w14:textId="6096A1EE" w:rsidR="002C6A43" w:rsidRPr="00127F8A" w:rsidRDefault="002C6A43" w:rsidP="00700FA8">
      <w:pPr>
        <w:pStyle w:val="Titolo1"/>
        <w:numPr>
          <w:ilvl w:val="0"/>
          <w:numId w:val="38"/>
        </w:numPr>
        <w:spacing w:before="120" w:after="120" w:line="276" w:lineRule="auto"/>
        <w:ind w:left="284" w:hanging="284"/>
        <w:jc w:val="left"/>
      </w:pPr>
      <w:r w:rsidRPr="00127F8A">
        <w:t>OBBIETTIVI DEL P</w:t>
      </w:r>
      <w:r w:rsidR="00127F8A" w:rsidRPr="00127F8A">
        <w:t xml:space="preserve">IANO DI </w:t>
      </w:r>
      <w:r w:rsidRPr="00127F8A">
        <w:t>M</w:t>
      </w:r>
      <w:r w:rsidR="00127F8A" w:rsidRPr="00127F8A">
        <w:t xml:space="preserve">IGLIORAMENTO </w:t>
      </w:r>
      <w:r w:rsidRPr="00127F8A">
        <w:t>A</w:t>
      </w:r>
      <w:r w:rsidR="00127F8A" w:rsidRPr="00127F8A">
        <w:t>ZIENDALE</w:t>
      </w:r>
    </w:p>
    <w:p w14:paraId="728B630C" w14:textId="134BFE65" w:rsidR="008B1486" w:rsidRPr="00AB230E" w:rsidRDefault="002C6A43" w:rsidP="00700FA8">
      <w:pPr>
        <w:spacing w:before="120" w:after="120" w:line="276" w:lineRule="auto"/>
        <w:contextualSpacing/>
        <w:jc w:val="both"/>
        <w:rPr>
          <w:sz w:val="20"/>
          <w:szCs w:val="20"/>
        </w:rPr>
      </w:pPr>
      <w:r w:rsidRPr="00AB230E">
        <w:rPr>
          <w:sz w:val="20"/>
          <w:szCs w:val="20"/>
        </w:rPr>
        <w:t>L’ impresa agricola intende mettere in atto un programma di miglioramento volto a</w:t>
      </w:r>
      <w:r w:rsidR="008B1486" w:rsidRPr="00AB230E">
        <w:rPr>
          <w:sz w:val="20"/>
          <w:szCs w:val="20"/>
        </w:rPr>
        <w:t>:</w:t>
      </w:r>
    </w:p>
    <w:p w14:paraId="00BC7583" w14:textId="7EFB86A6" w:rsidR="00D1783C" w:rsidRPr="005B2D11" w:rsidRDefault="00D1783C" w:rsidP="00295E9F">
      <w:pPr>
        <w:spacing w:before="120" w:after="120" w:line="360" w:lineRule="auto"/>
        <w:jc w:val="both"/>
        <w:rPr>
          <w:sz w:val="20"/>
          <w:szCs w:val="20"/>
        </w:rPr>
      </w:pPr>
      <w:r w:rsidRPr="005B2D11">
        <w:rPr>
          <w:sz w:val="20"/>
          <w:szCs w:val="20"/>
        </w:rPr>
        <w:t>______________________________________________________________________________________</w:t>
      </w:r>
      <w:r w:rsidRPr="005B2D11">
        <w:rPr>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95E9F" w:rsidRPr="005B2D11">
        <w:rPr>
          <w:sz w:val="20"/>
          <w:szCs w:val="20"/>
        </w:rPr>
        <w:t>___________________________________________________________________</w:t>
      </w:r>
      <w:r w:rsidRPr="005B2D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95E9F" w:rsidRPr="005B2D11">
        <w:rPr>
          <w:sz w:val="20"/>
          <w:szCs w:val="20"/>
        </w:rPr>
        <w:t>__________</w:t>
      </w:r>
      <w:r w:rsidR="005B2D11">
        <w:rPr>
          <w:sz w:val="20"/>
          <w:szCs w:val="20"/>
        </w:rPr>
        <w:t>______________________________________________________________</w:t>
      </w:r>
    </w:p>
    <w:p w14:paraId="2220CF14" w14:textId="39D76A37" w:rsidR="002C6A43" w:rsidRPr="00A96C69" w:rsidRDefault="008B1486" w:rsidP="00295E9F">
      <w:pPr>
        <w:spacing w:after="120" w:line="276" w:lineRule="auto"/>
        <w:jc w:val="both"/>
        <w:rPr>
          <w:color w:val="808080" w:themeColor="background1" w:themeShade="80"/>
          <w:sz w:val="20"/>
          <w:szCs w:val="20"/>
        </w:rPr>
      </w:pPr>
      <w:r w:rsidRPr="00A96C69">
        <w:rPr>
          <w:color w:val="808080" w:themeColor="background1" w:themeShade="80"/>
          <w:sz w:val="20"/>
          <w:szCs w:val="20"/>
        </w:rPr>
        <w:t>(</w:t>
      </w:r>
      <w:r w:rsidR="002C6A43" w:rsidRPr="00A96C69">
        <w:rPr>
          <w:i/>
          <w:iCs/>
          <w:color w:val="808080" w:themeColor="background1" w:themeShade="80"/>
          <w:sz w:val="20"/>
          <w:szCs w:val="20"/>
        </w:rPr>
        <w:t>Indicare le motivazioni ad esempio un aumento di reddito tramite la diversificazione o un miglioramento funzionale delle attività in essere, indicando quali, ecc.)</w:t>
      </w:r>
      <w:r w:rsidR="00595F2A">
        <w:rPr>
          <w:i/>
          <w:iCs/>
          <w:color w:val="808080" w:themeColor="background1" w:themeShade="80"/>
          <w:sz w:val="20"/>
          <w:szCs w:val="20"/>
        </w:rPr>
        <w:t>.</w:t>
      </w:r>
    </w:p>
    <w:p w14:paraId="397C6674" w14:textId="77756778" w:rsidR="00127F8A" w:rsidRPr="00AB230E" w:rsidRDefault="002C6A43" w:rsidP="00700FA8">
      <w:pPr>
        <w:spacing w:before="120" w:after="120" w:line="276" w:lineRule="auto"/>
        <w:jc w:val="both"/>
        <w:rPr>
          <w:sz w:val="20"/>
          <w:szCs w:val="20"/>
        </w:rPr>
      </w:pPr>
      <w:r w:rsidRPr="00AB230E">
        <w:rPr>
          <w:sz w:val="20"/>
          <w:szCs w:val="20"/>
        </w:rPr>
        <w:t>Contestualmente all’interno del procedimento l’impresa intende realizzare una serie di interventi seppur non prettamente legati alle attività aziendali, quali</w:t>
      </w:r>
      <w:r w:rsidR="00127F8A" w:rsidRPr="00AB230E">
        <w:rPr>
          <w:sz w:val="20"/>
          <w:szCs w:val="20"/>
        </w:rPr>
        <w:t>:</w:t>
      </w:r>
    </w:p>
    <w:p w14:paraId="4C8186DC" w14:textId="76E07679" w:rsidR="00127F8A" w:rsidRPr="00A96C69" w:rsidRDefault="00127F8A" w:rsidP="00A96C69">
      <w:pPr>
        <w:spacing w:after="120" w:line="276" w:lineRule="auto"/>
        <w:jc w:val="both"/>
        <w:rPr>
          <w:color w:val="808080" w:themeColor="background1" w:themeShade="80"/>
          <w:sz w:val="20"/>
          <w:szCs w:val="20"/>
        </w:rPr>
      </w:pPr>
      <w:r w:rsidRPr="00777789">
        <w:rPr>
          <w:b/>
          <w:bCs/>
          <w:sz w:val="24"/>
          <w:szCs w:val="24"/>
        </w:rPr>
        <w:sym w:font="Wingdings" w:char="F06F"/>
      </w:r>
      <w:r w:rsidRPr="00AB230E">
        <w:rPr>
          <w:sz w:val="20"/>
          <w:szCs w:val="20"/>
        </w:rPr>
        <w:t xml:space="preserve"> </w:t>
      </w:r>
      <w:r w:rsidR="004C12A1">
        <w:rPr>
          <w:b/>
          <w:bCs/>
          <w:sz w:val="20"/>
          <w:szCs w:val="20"/>
        </w:rPr>
        <w:t>Abitazioni</w:t>
      </w:r>
      <w:r w:rsidR="002C6A43" w:rsidRPr="00295E9F">
        <w:rPr>
          <w:b/>
          <w:bCs/>
          <w:sz w:val="20"/>
          <w:szCs w:val="20"/>
        </w:rPr>
        <w:t xml:space="preserve"> rural</w:t>
      </w:r>
      <w:r w:rsidR="004C12A1">
        <w:rPr>
          <w:b/>
          <w:bCs/>
          <w:sz w:val="20"/>
          <w:szCs w:val="20"/>
        </w:rPr>
        <w:t>i (art. 55 e art. 57 della LR 38/1999)</w:t>
      </w:r>
      <w:r w:rsidR="002C6A43" w:rsidRPr="00AB230E">
        <w:rPr>
          <w:sz w:val="20"/>
          <w:szCs w:val="20"/>
        </w:rPr>
        <w:t xml:space="preserve"> </w:t>
      </w:r>
      <w:r w:rsidR="00295E9F">
        <w:rPr>
          <w:sz w:val="20"/>
          <w:szCs w:val="20"/>
        </w:rPr>
        <w:br/>
      </w:r>
      <w:r w:rsidR="002C6A43" w:rsidRPr="00A96C69">
        <w:rPr>
          <w:color w:val="808080" w:themeColor="background1" w:themeShade="80"/>
          <w:sz w:val="20"/>
          <w:szCs w:val="20"/>
        </w:rPr>
        <w:t>(</w:t>
      </w:r>
      <w:r w:rsidR="002C6A43" w:rsidRPr="00A96C69">
        <w:rPr>
          <w:i/>
          <w:iCs/>
          <w:color w:val="808080" w:themeColor="background1" w:themeShade="80"/>
          <w:sz w:val="20"/>
          <w:szCs w:val="20"/>
        </w:rPr>
        <w:t>abitazione dell’imprenditore agricolo o del personale impiegato nell’impresa, al fine di migliorare la funzionalità aziendale tramite la presenza o la guardiania dell’azienda</w:t>
      </w:r>
      <w:r w:rsidR="002C6A43" w:rsidRPr="00A96C69">
        <w:rPr>
          <w:color w:val="808080" w:themeColor="background1" w:themeShade="80"/>
          <w:sz w:val="20"/>
          <w:szCs w:val="20"/>
        </w:rPr>
        <w:t>)</w:t>
      </w:r>
      <w:r w:rsidR="00595F2A">
        <w:rPr>
          <w:color w:val="808080" w:themeColor="background1" w:themeShade="80"/>
          <w:sz w:val="20"/>
          <w:szCs w:val="20"/>
        </w:rPr>
        <w:t>.</w:t>
      </w:r>
    </w:p>
    <w:p w14:paraId="5FB4FB65" w14:textId="71524355" w:rsidR="002C6A43" w:rsidRPr="00A96C69" w:rsidRDefault="00127F8A" w:rsidP="00A96C69">
      <w:pPr>
        <w:spacing w:before="120" w:after="120" w:line="276" w:lineRule="auto"/>
        <w:jc w:val="both"/>
        <w:rPr>
          <w:color w:val="808080" w:themeColor="background1" w:themeShade="80"/>
          <w:sz w:val="20"/>
          <w:szCs w:val="20"/>
        </w:rPr>
      </w:pPr>
      <w:r w:rsidRPr="00777789">
        <w:rPr>
          <w:b/>
          <w:bCs/>
          <w:sz w:val="24"/>
          <w:szCs w:val="24"/>
        </w:rPr>
        <w:sym w:font="Wingdings" w:char="F06F"/>
      </w:r>
      <w:r w:rsidRPr="00AB230E">
        <w:rPr>
          <w:sz w:val="20"/>
          <w:szCs w:val="20"/>
        </w:rPr>
        <w:t xml:space="preserve"> </w:t>
      </w:r>
      <w:r w:rsidR="00295E9F" w:rsidRPr="00295E9F">
        <w:rPr>
          <w:b/>
          <w:bCs/>
          <w:sz w:val="20"/>
          <w:szCs w:val="20"/>
        </w:rPr>
        <w:t>I</w:t>
      </w:r>
      <w:r w:rsidR="002C6A43" w:rsidRPr="00295E9F">
        <w:rPr>
          <w:b/>
          <w:bCs/>
          <w:sz w:val="20"/>
          <w:szCs w:val="20"/>
        </w:rPr>
        <w:t>nterventi edilizi</w:t>
      </w:r>
      <w:r w:rsidR="00A96C69">
        <w:rPr>
          <w:b/>
          <w:bCs/>
          <w:sz w:val="20"/>
          <w:szCs w:val="20"/>
        </w:rPr>
        <w:t xml:space="preserve"> </w:t>
      </w:r>
      <w:r w:rsidR="002C6A43" w:rsidRPr="00295E9F">
        <w:rPr>
          <w:b/>
          <w:bCs/>
          <w:sz w:val="20"/>
          <w:szCs w:val="20"/>
        </w:rPr>
        <w:t>/ infrastrutturali</w:t>
      </w:r>
      <w:r w:rsidR="002C6A43" w:rsidRPr="00AB230E">
        <w:rPr>
          <w:sz w:val="20"/>
          <w:szCs w:val="20"/>
        </w:rPr>
        <w:t xml:space="preserve"> </w:t>
      </w:r>
      <w:r w:rsidR="00295E9F">
        <w:rPr>
          <w:sz w:val="20"/>
          <w:szCs w:val="20"/>
        </w:rPr>
        <w:br/>
      </w:r>
      <w:r w:rsidR="002C6A43" w:rsidRPr="00A96C69">
        <w:rPr>
          <w:color w:val="808080" w:themeColor="background1" w:themeShade="80"/>
          <w:sz w:val="20"/>
          <w:szCs w:val="20"/>
        </w:rPr>
        <w:t>(</w:t>
      </w:r>
      <w:r w:rsidR="002C6A43" w:rsidRPr="00A96C69">
        <w:rPr>
          <w:i/>
          <w:iCs/>
          <w:color w:val="808080" w:themeColor="background1" w:themeShade="80"/>
          <w:sz w:val="20"/>
          <w:szCs w:val="20"/>
        </w:rPr>
        <w:t xml:space="preserve">quali </w:t>
      </w:r>
      <w:r w:rsidR="00295E9F" w:rsidRPr="00A96C69">
        <w:rPr>
          <w:i/>
          <w:iCs/>
          <w:color w:val="808080" w:themeColor="background1" w:themeShade="80"/>
          <w:sz w:val="20"/>
          <w:szCs w:val="20"/>
        </w:rPr>
        <w:t xml:space="preserve">per </w:t>
      </w:r>
      <w:r w:rsidR="002C6A43" w:rsidRPr="00A96C69">
        <w:rPr>
          <w:i/>
          <w:iCs/>
          <w:color w:val="808080" w:themeColor="background1" w:themeShade="80"/>
          <w:sz w:val="20"/>
          <w:szCs w:val="20"/>
        </w:rPr>
        <w:t>esempio</w:t>
      </w:r>
      <w:r w:rsidR="00295E9F" w:rsidRPr="00A96C69">
        <w:rPr>
          <w:i/>
          <w:iCs/>
          <w:color w:val="808080" w:themeColor="background1" w:themeShade="80"/>
          <w:sz w:val="20"/>
          <w:szCs w:val="20"/>
        </w:rPr>
        <w:t>:</w:t>
      </w:r>
      <w:r w:rsidR="002C6A43" w:rsidRPr="00A96C69">
        <w:rPr>
          <w:i/>
          <w:iCs/>
          <w:color w:val="808080" w:themeColor="background1" w:themeShade="80"/>
          <w:sz w:val="20"/>
          <w:szCs w:val="20"/>
        </w:rPr>
        <w:t xml:space="preserve"> manutenzione straordinaria di un edificio aziendale – stalla-magazzino ecc.</w:t>
      </w:r>
      <w:r w:rsidR="00DF200B" w:rsidRPr="00A96C69">
        <w:rPr>
          <w:i/>
          <w:iCs/>
          <w:color w:val="808080" w:themeColor="background1" w:themeShade="80"/>
          <w:sz w:val="20"/>
          <w:szCs w:val="20"/>
        </w:rPr>
        <w:t>,</w:t>
      </w:r>
      <w:r w:rsidR="002C6A43" w:rsidRPr="00A96C69">
        <w:rPr>
          <w:i/>
          <w:iCs/>
          <w:color w:val="808080" w:themeColor="background1" w:themeShade="80"/>
          <w:sz w:val="20"/>
          <w:szCs w:val="20"/>
        </w:rPr>
        <w:t xml:space="preserve"> realizzare un passo carrabile, realizzare un accesso su strada</w:t>
      </w:r>
      <w:r w:rsidR="00DF200B" w:rsidRPr="00A96C69">
        <w:rPr>
          <w:i/>
          <w:iCs/>
          <w:color w:val="808080" w:themeColor="background1" w:themeShade="80"/>
          <w:sz w:val="20"/>
          <w:szCs w:val="20"/>
        </w:rPr>
        <w:t>,</w:t>
      </w:r>
      <w:r w:rsidR="002C6A43" w:rsidRPr="00A96C69">
        <w:rPr>
          <w:i/>
          <w:iCs/>
          <w:color w:val="808080" w:themeColor="background1" w:themeShade="80"/>
          <w:sz w:val="20"/>
          <w:szCs w:val="20"/>
        </w:rPr>
        <w:t xml:space="preserve"> e</w:t>
      </w:r>
      <w:r w:rsidR="00700FA8" w:rsidRPr="00A96C69">
        <w:rPr>
          <w:i/>
          <w:iCs/>
          <w:color w:val="808080" w:themeColor="background1" w:themeShade="80"/>
          <w:sz w:val="20"/>
          <w:szCs w:val="20"/>
        </w:rPr>
        <w:t>c</w:t>
      </w:r>
      <w:r w:rsidR="002C6A43" w:rsidRPr="00A96C69">
        <w:rPr>
          <w:i/>
          <w:iCs/>
          <w:color w:val="808080" w:themeColor="background1" w:themeShade="80"/>
          <w:sz w:val="20"/>
          <w:szCs w:val="20"/>
        </w:rPr>
        <w:t>c</w:t>
      </w:r>
      <w:r w:rsidR="00295E9F" w:rsidRPr="00A96C69">
        <w:rPr>
          <w:i/>
          <w:iCs/>
          <w:color w:val="808080" w:themeColor="background1" w:themeShade="80"/>
          <w:sz w:val="20"/>
          <w:szCs w:val="20"/>
        </w:rPr>
        <w:t>.</w:t>
      </w:r>
      <w:r w:rsidR="002C6A43" w:rsidRPr="00A96C69">
        <w:rPr>
          <w:color w:val="808080" w:themeColor="background1" w:themeShade="80"/>
          <w:sz w:val="20"/>
          <w:szCs w:val="20"/>
        </w:rPr>
        <w:t>)</w:t>
      </w:r>
      <w:r w:rsidR="00DF200B" w:rsidRPr="00A96C69">
        <w:rPr>
          <w:color w:val="808080" w:themeColor="background1" w:themeShade="80"/>
          <w:sz w:val="20"/>
          <w:szCs w:val="20"/>
        </w:rPr>
        <w:t>.</w:t>
      </w:r>
    </w:p>
    <w:p w14:paraId="63206D8A" w14:textId="77777777" w:rsidR="00DF200B" w:rsidRPr="00AB230E" w:rsidRDefault="00DF200B" w:rsidP="00D468F9">
      <w:pPr>
        <w:spacing w:before="120"/>
        <w:jc w:val="both"/>
        <w:rPr>
          <w:rFonts w:eastAsia="Times New Roman"/>
          <w:b/>
          <w:bCs/>
          <w:sz w:val="20"/>
          <w:szCs w:val="20"/>
        </w:rPr>
      </w:pPr>
    </w:p>
    <w:p w14:paraId="3D1D3652" w14:textId="55603B3F" w:rsidR="002C6A43" w:rsidRPr="002A3641" w:rsidRDefault="002C6A43" w:rsidP="00700FA8">
      <w:pPr>
        <w:pStyle w:val="Titolo1"/>
        <w:numPr>
          <w:ilvl w:val="0"/>
          <w:numId w:val="38"/>
        </w:numPr>
        <w:spacing w:before="120" w:after="120" w:line="276" w:lineRule="auto"/>
        <w:ind w:left="284" w:hanging="284"/>
        <w:jc w:val="left"/>
      </w:pPr>
      <w:r w:rsidRPr="002A3641">
        <w:t xml:space="preserve"> </w:t>
      </w:r>
      <w:r w:rsidR="00157B8C">
        <w:t>PROGRAMMA</w:t>
      </w:r>
      <w:r w:rsidR="00127F8A" w:rsidRPr="002A3641">
        <w:t xml:space="preserve"> DI MIGLIORAMENTO AZIENDALE (ANTE OPERAM)</w:t>
      </w:r>
    </w:p>
    <w:p w14:paraId="24B9BF75" w14:textId="6CFEBF05" w:rsidR="002C6A43" w:rsidRPr="002C5E6F" w:rsidRDefault="0004096B" w:rsidP="00D468F9">
      <w:pPr>
        <w:spacing w:before="120" w:after="120" w:line="276" w:lineRule="auto"/>
        <w:rPr>
          <w:b/>
          <w:iCs/>
          <w:sz w:val="20"/>
          <w:szCs w:val="20"/>
        </w:rPr>
      </w:pPr>
      <w:r w:rsidRPr="002C5E6F">
        <w:rPr>
          <w:b/>
          <w:iCs/>
          <w:sz w:val="20"/>
          <w:szCs w:val="20"/>
        </w:rPr>
        <w:t>5</w:t>
      </w:r>
      <w:r w:rsidR="00D468F9" w:rsidRPr="002C5E6F">
        <w:rPr>
          <w:b/>
          <w:iCs/>
          <w:sz w:val="20"/>
          <w:szCs w:val="20"/>
        </w:rPr>
        <w:t xml:space="preserve">.1 </w:t>
      </w:r>
      <w:r w:rsidR="002C5E6F" w:rsidRPr="002C5E6F">
        <w:rPr>
          <w:b/>
          <w:iCs/>
          <w:sz w:val="20"/>
          <w:szCs w:val="20"/>
        </w:rPr>
        <w:t>COMPONENTE PRODUTTIVA ATTUALMENTE PRESENTE IN AZIENDA</w:t>
      </w:r>
    </w:p>
    <w:p w14:paraId="04F2B2EA" w14:textId="05998FD0" w:rsidR="002C6A43" w:rsidRPr="00AB230E" w:rsidRDefault="0004096B" w:rsidP="00D468F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5</w:t>
      </w:r>
      <w:r w:rsidR="002C6A43" w:rsidRPr="00AB230E">
        <w:rPr>
          <w:rFonts w:ascii="Arial" w:hAnsi="Arial" w:cs="Arial"/>
          <w:b/>
          <w:bCs/>
          <w:color w:val="auto"/>
          <w:sz w:val="20"/>
          <w:szCs w:val="20"/>
        </w:rPr>
        <w:t>.1.1 Attività presenti</w:t>
      </w:r>
    </w:p>
    <w:p w14:paraId="6DC67274" w14:textId="73E8E808" w:rsidR="002C6A43" w:rsidRPr="00AB230E" w:rsidRDefault="0004096B" w:rsidP="00D468F9">
      <w:pPr>
        <w:spacing w:before="120" w:after="120" w:line="276" w:lineRule="auto"/>
        <w:ind w:left="851"/>
        <w:rPr>
          <w:b/>
          <w:iCs/>
          <w:sz w:val="20"/>
          <w:szCs w:val="20"/>
        </w:rPr>
      </w:pPr>
      <w:r>
        <w:rPr>
          <w:b/>
          <w:iCs/>
          <w:sz w:val="20"/>
          <w:szCs w:val="20"/>
        </w:rPr>
        <w:t>5</w:t>
      </w:r>
      <w:r w:rsidR="002C6A43" w:rsidRPr="00AB230E">
        <w:rPr>
          <w:b/>
          <w:iCs/>
          <w:sz w:val="20"/>
          <w:szCs w:val="20"/>
        </w:rPr>
        <w:t>.1.1.1 Attività agricole tradizional</w:t>
      </w:r>
      <w:r w:rsidR="00364CA2">
        <w:rPr>
          <w:b/>
          <w:iCs/>
          <w:sz w:val="20"/>
          <w:szCs w:val="20"/>
        </w:rPr>
        <w:t>i</w:t>
      </w:r>
      <w:r w:rsidR="002C6A43" w:rsidRPr="00AB230E">
        <w:rPr>
          <w:b/>
          <w:iCs/>
          <w:sz w:val="20"/>
          <w:szCs w:val="20"/>
        </w:rPr>
        <w:t xml:space="preserve"> </w:t>
      </w:r>
    </w:p>
    <w:p w14:paraId="582D3B6A" w14:textId="415DEEC0" w:rsidR="00AB230E" w:rsidRDefault="00AB230E" w:rsidP="00D468F9">
      <w:pPr>
        <w:widowControl/>
        <w:autoSpaceDE/>
        <w:autoSpaceDN/>
        <w:adjustRightInd/>
        <w:spacing w:before="120" w:after="120" w:line="276" w:lineRule="auto"/>
        <w:ind w:left="851"/>
        <w:jc w:val="both"/>
        <w:rPr>
          <w:bCs/>
          <w:iCs/>
          <w:sz w:val="20"/>
          <w:szCs w:val="20"/>
        </w:rPr>
      </w:pPr>
      <w:r w:rsidRPr="00AB230E">
        <w:rPr>
          <w:sz w:val="20"/>
          <w:szCs w:val="20"/>
        </w:rPr>
        <w:sym w:font="Wingdings" w:char="F06F"/>
      </w:r>
      <w:r>
        <w:rPr>
          <w:sz w:val="20"/>
          <w:szCs w:val="20"/>
        </w:rPr>
        <w:t xml:space="preserve"> </w:t>
      </w:r>
      <w:r w:rsidR="002C6A43" w:rsidRPr="00AB230E">
        <w:rPr>
          <w:b/>
          <w:iCs/>
          <w:sz w:val="20"/>
          <w:szCs w:val="20"/>
        </w:rPr>
        <w:t>Coltivazione</w:t>
      </w:r>
    </w:p>
    <w:p w14:paraId="5EDE93C3" w14:textId="506751CA" w:rsidR="003A596B" w:rsidRPr="00295E9F" w:rsidRDefault="003A596B" w:rsidP="00D468F9">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w:t>
      </w:r>
    </w:p>
    <w:p w14:paraId="7121B5DD" w14:textId="741F3ABB" w:rsidR="002C6A43" w:rsidRPr="001B31B1" w:rsidRDefault="002C6A43" w:rsidP="00D468F9">
      <w:pPr>
        <w:widowControl/>
        <w:autoSpaceDE/>
        <w:autoSpaceDN/>
        <w:adjustRightInd/>
        <w:spacing w:after="120"/>
        <w:ind w:left="851"/>
        <w:jc w:val="both"/>
        <w:rPr>
          <w:bCs/>
          <w:i/>
          <w:color w:val="808080" w:themeColor="background1" w:themeShade="80"/>
          <w:sz w:val="20"/>
          <w:szCs w:val="20"/>
        </w:rPr>
      </w:pPr>
      <w:r w:rsidRPr="001B31B1">
        <w:rPr>
          <w:bCs/>
          <w:i/>
          <w:color w:val="808080" w:themeColor="background1" w:themeShade="80"/>
          <w:sz w:val="20"/>
          <w:szCs w:val="20"/>
        </w:rPr>
        <w:t>(</w:t>
      </w:r>
      <w:r w:rsidR="00003346" w:rsidRPr="001B31B1">
        <w:rPr>
          <w:bCs/>
          <w:i/>
          <w:color w:val="808080" w:themeColor="background1" w:themeShade="80"/>
          <w:sz w:val="20"/>
          <w:szCs w:val="20"/>
        </w:rPr>
        <w:t>I</w:t>
      </w:r>
      <w:r w:rsidRPr="001B31B1">
        <w:rPr>
          <w:bCs/>
          <w:i/>
          <w:color w:val="808080" w:themeColor="background1" w:themeShade="80"/>
          <w:sz w:val="20"/>
          <w:szCs w:val="20"/>
        </w:rPr>
        <w:t>ndicare la coltura e la sua estensione, ad esempio grano per 100 ha, oppure vivaistiche ad indirizzo forestale per 3 ha, orticole specializzate per 1 ha</w:t>
      </w:r>
      <w:r w:rsidR="001B31B1">
        <w:rPr>
          <w:bCs/>
          <w:i/>
          <w:color w:val="808080" w:themeColor="background1" w:themeShade="80"/>
          <w:sz w:val="20"/>
          <w:szCs w:val="20"/>
        </w:rPr>
        <w:t>,</w:t>
      </w:r>
      <w:r w:rsidRPr="001B31B1">
        <w:rPr>
          <w:bCs/>
          <w:i/>
          <w:color w:val="808080" w:themeColor="background1" w:themeShade="80"/>
          <w:sz w:val="20"/>
          <w:szCs w:val="20"/>
        </w:rPr>
        <w:t xml:space="preserve"> ecc. definendo se le stesse sono irrigue o meno)</w:t>
      </w:r>
      <w:r w:rsidR="001B31B1">
        <w:rPr>
          <w:bCs/>
          <w:i/>
          <w:color w:val="808080" w:themeColor="background1" w:themeShade="80"/>
          <w:sz w:val="20"/>
          <w:szCs w:val="20"/>
        </w:rPr>
        <w:t>.</w:t>
      </w:r>
    </w:p>
    <w:p w14:paraId="28091B3A" w14:textId="77777777" w:rsidR="00AB230E" w:rsidRDefault="00AB230E" w:rsidP="00D468F9">
      <w:pPr>
        <w:widowControl/>
        <w:autoSpaceDE/>
        <w:autoSpaceDN/>
        <w:adjustRightInd/>
        <w:spacing w:before="120" w:after="120" w:line="276" w:lineRule="auto"/>
        <w:ind w:left="851"/>
        <w:jc w:val="both"/>
        <w:rPr>
          <w:bCs/>
          <w:iCs/>
          <w:sz w:val="20"/>
          <w:szCs w:val="20"/>
        </w:rPr>
      </w:pPr>
      <w:r w:rsidRPr="00AB230E">
        <w:rPr>
          <w:sz w:val="20"/>
          <w:szCs w:val="20"/>
        </w:rPr>
        <w:sym w:font="Wingdings" w:char="F06F"/>
      </w:r>
      <w:r>
        <w:rPr>
          <w:sz w:val="20"/>
          <w:szCs w:val="20"/>
        </w:rPr>
        <w:t xml:space="preserve"> </w:t>
      </w:r>
      <w:r w:rsidR="002C6A43" w:rsidRPr="00AB230E">
        <w:rPr>
          <w:b/>
          <w:iCs/>
          <w:sz w:val="20"/>
          <w:szCs w:val="20"/>
        </w:rPr>
        <w:t>Zootecniche</w:t>
      </w:r>
      <w:r w:rsidR="002C6A43" w:rsidRPr="00AB230E">
        <w:rPr>
          <w:bCs/>
          <w:iCs/>
          <w:sz w:val="20"/>
          <w:szCs w:val="20"/>
        </w:rPr>
        <w:t xml:space="preserve"> </w:t>
      </w:r>
    </w:p>
    <w:p w14:paraId="3B397710" w14:textId="0EEBD4E4" w:rsidR="003A596B" w:rsidRPr="00295E9F" w:rsidRDefault="003A596B" w:rsidP="00D468F9">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w:t>
      </w:r>
    </w:p>
    <w:p w14:paraId="354AC484" w14:textId="740791BC" w:rsidR="002C6A43" w:rsidRPr="001B31B1" w:rsidRDefault="002C6A43" w:rsidP="00D468F9">
      <w:pPr>
        <w:widowControl/>
        <w:autoSpaceDE/>
        <w:autoSpaceDN/>
        <w:adjustRightInd/>
        <w:spacing w:after="120"/>
        <w:ind w:left="851"/>
        <w:jc w:val="both"/>
        <w:rPr>
          <w:bCs/>
          <w:i/>
          <w:color w:val="808080" w:themeColor="background1" w:themeShade="80"/>
          <w:sz w:val="20"/>
          <w:szCs w:val="20"/>
        </w:rPr>
      </w:pPr>
      <w:r w:rsidRPr="001B31B1">
        <w:rPr>
          <w:bCs/>
          <w:i/>
          <w:color w:val="808080" w:themeColor="background1" w:themeShade="80"/>
          <w:sz w:val="20"/>
          <w:szCs w:val="20"/>
        </w:rPr>
        <w:t>(</w:t>
      </w:r>
      <w:r w:rsidR="00003346" w:rsidRPr="001B31B1">
        <w:rPr>
          <w:bCs/>
          <w:i/>
          <w:color w:val="808080" w:themeColor="background1" w:themeShade="80"/>
          <w:sz w:val="20"/>
          <w:szCs w:val="20"/>
        </w:rPr>
        <w:t>I</w:t>
      </w:r>
      <w:r w:rsidRPr="001B31B1">
        <w:rPr>
          <w:bCs/>
          <w:i/>
          <w:color w:val="808080" w:themeColor="background1" w:themeShade="80"/>
          <w:sz w:val="20"/>
          <w:szCs w:val="20"/>
        </w:rPr>
        <w:t>ndicare la specie allevata, l’indirizzo produttivo e la consistenza, ad esempio bovini da latte per circa 100 capi)</w:t>
      </w:r>
      <w:r w:rsidR="001B31B1">
        <w:rPr>
          <w:bCs/>
          <w:i/>
          <w:color w:val="808080" w:themeColor="background1" w:themeShade="80"/>
          <w:sz w:val="20"/>
          <w:szCs w:val="20"/>
        </w:rPr>
        <w:t>.</w:t>
      </w:r>
    </w:p>
    <w:p w14:paraId="59D7B72B" w14:textId="77777777" w:rsidR="00AB230E" w:rsidRDefault="00AB230E" w:rsidP="00D468F9">
      <w:pPr>
        <w:widowControl/>
        <w:autoSpaceDE/>
        <w:autoSpaceDN/>
        <w:adjustRightInd/>
        <w:spacing w:before="120" w:after="120" w:line="276" w:lineRule="auto"/>
        <w:ind w:left="851"/>
        <w:jc w:val="both"/>
        <w:rPr>
          <w:bCs/>
          <w:iCs/>
          <w:sz w:val="20"/>
          <w:szCs w:val="20"/>
        </w:rPr>
      </w:pPr>
      <w:r w:rsidRPr="00AB230E">
        <w:sym w:font="Wingdings" w:char="F06F"/>
      </w:r>
      <w:r>
        <w:t xml:space="preserve"> </w:t>
      </w:r>
      <w:r w:rsidR="002C6A43" w:rsidRPr="00AB230E">
        <w:rPr>
          <w:b/>
          <w:iCs/>
          <w:sz w:val="20"/>
          <w:szCs w:val="20"/>
        </w:rPr>
        <w:t>Selvicoltura</w:t>
      </w:r>
      <w:r w:rsidR="002C6A43" w:rsidRPr="00AB230E">
        <w:rPr>
          <w:bCs/>
          <w:iCs/>
          <w:sz w:val="20"/>
          <w:szCs w:val="20"/>
        </w:rPr>
        <w:t xml:space="preserve"> </w:t>
      </w:r>
    </w:p>
    <w:p w14:paraId="680075FA" w14:textId="4999476B" w:rsidR="003A596B" w:rsidRPr="00295E9F" w:rsidRDefault="003A596B" w:rsidP="00D468F9">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w:t>
      </w:r>
    </w:p>
    <w:p w14:paraId="10DE4641" w14:textId="691E51F2" w:rsidR="002C6A43" w:rsidRPr="001B31B1" w:rsidRDefault="002C6A43" w:rsidP="00D468F9">
      <w:pPr>
        <w:widowControl/>
        <w:autoSpaceDE/>
        <w:autoSpaceDN/>
        <w:adjustRightInd/>
        <w:spacing w:after="120"/>
        <w:ind w:left="851"/>
        <w:jc w:val="both"/>
        <w:rPr>
          <w:bCs/>
          <w:i/>
          <w:color w:val="808080" w:themeColor="background1" w:themeShade="80"/>
          <w:sz w:val="20"/>
          <w:szCs w:val="20"/>
        </w:rPr>
      </w:pPr>
      <w:r w:rsidRPr="001B31B1">
        <w:rPr>
          <w:bCs/>
          <w:i/>
          <w:color w:val="808080" w:themeColor="background1" w:themeShade="80"/>
          <w:sz w:val="20"/>
          <w:szCs w:val="20"/>
        </w:rPr>
        <w:t>(</w:t>
      </w:r>
      <w:r w:rsidR="00003346" w:rsidRPr="001B31B1">
        <w:rPr>
          <w:bCs/>
          <w:i/>
          <w:color w:val="808080" w:themeColor="background1" w:themeShade="80"/>
          <w:sz w:val="20"/>
          <w:szCs w:val="20"/>
        </w:rPr>
        <w:t>I</w:t>
      </w:r>
      <w:r w:rsidRPr="001B31B1">
        <w:rPr>
          <w:bCs/>
          <w:i/>
          <w:color w:val="808080" w:themeColor="background1" w:themeShade="80"/>
          <w:sz w:val="20"/>
          <w:szCs w:val="20"/>
        </w:rPr>
        <w:t xml:space="preserve">ndicare se selvicoltura da legno o </w:t>
      </w:r>
      <w:r w:rsidR="001B31B1">
        <w:rPr>
          <w:bCs/>
          <w:i/>
          <w:color w:val="808080" w:themeColor="background1" w:themeShade="80"/>
          <w:sz w:val="20"/>
          <w:szCs w:val="20"/>
        </w:rPr>
        <w:t>f</w:t>
      </w:r>
      <w:r w:rsidRPr="001B31B1">
        <w:rPr>
          <w:bCs/>
          <w:i/>
          <w:color w:val="808080" w:themeColor="background1" w:themeShade="80"/>
          <w:sz w:val="20"/>
          <w:szCs w:val="20"/>
        </w:rPr>
        <w:t xml:space="preserve">orestazione </w:t>
      </w:r>
      <w:r w:rsidR="001B31B1">
        <w:rPr>
          <w:bCs/>
          <w:i/>
          <w:color w:val="808080" w:themeColor="background1" w:themeShade="80"/>
          <w:sz w:val="20"/>
          <w:szCs w:val="20"/>
        </w:rPr>
        <w:t>p</w:t>
      </w:r>
      <w:r w:rsidRPr="001B31B1">
        <w:rPr>
          <w:bCs/>
          <w:i/>
          <w:color w:val="808080" w:themeColor="background1" w:themeShade="80"/>
          <w:sz w:val="20"/>
          <w:szCs w:val="20"/>
        </w:rPr>
        <w:t xml:space="preserve">roduttiva, </w:t>
      </w:r>
      <w:r w:rsidR="001B31B1">
        <w:rPr>
          <w:bCs/>
          <w:i/>
          <w:color w:val="808080" w:themeColor="background1" w:themeShade="80"/>
          <w:sz w:val="20"/>
          <w:szCs w:val="20"/>
        </w:rPr>
        <w:t>p</w:t>
      </w:r>
      <w:r w:rsidRPr="001B31B1">
        <w:rPr>
          <w:bCs/>
          <w:i/>
          <w:color w:val="808080" w:themeColor="background1" w:themeShade="80"/>
          <w:sz w:val="20"/>
          <w:szCs w:val="20"/>
        </w:rPr>
        <w:t xml:space="preserve">roduzione di </w:t>
      </w:r>
      <w:r w:rsidR="001B31B1">
        <w:rPr>
          <w:bCs/>
          <w:i/>
          <w:color w:val="808080" w:themeColor="background1" w:themeShade="80"/>
          <w:sz w:val="20"/>
          <w:szCs w:val="20"/>
        </w:rPr>
        <w:t>b</w:t>
      </w:r>
      <w:r w:rsidRPr="001B31B1">
        <w:rPr>
          <w:bCs/>
          <w:i/>
          <w:color w:val="808080" w:themeColor="background1" w:themeShade="80"/>
          <w:sz w:val="20"/>
          <w:szCs w:val="20"/>
        </w:rPr>
        <w:t xml:space="preserve">iomassa, </w:t>
      </w:r>
      <w:r w:rsidR="001B31B1">
        <w:rPr>
          <w:bCs/>
          <w:i/>
          <w:color w:val="808080" w:themeColor="background1" w:themeShade="80"/>
          <w:sz w:val="20"/>
          <w:szCs w:val="20"/>
        </w:rPr>
        <w:t>u</w:t>
      </w:r>
      <w:r w:rsidRPr="001B31B1">
        <w:rPr>
          <w:bCs/>
          <w:i/>
          <w:color w:val="808080" w:themeColor="background1" w:themeShade="80"/>
          <w:sz w:val="20"/>
          <w:szCs w:val="20"/>
        </w:rPr>
        <w:t>tilizzazione bosco ceduo o alto fusto, definendo la superficie)</w:t>
      </w:r>
      <w:r w:rsidR="001B31B1">
        <w:rPr>
          <w:bCs/>
          <w:i/>
          <w:color w:val="808080" w:themeColor="background1" w:themeShade="80"/>
          <w:sz w:val="20"/>
          <w:szCs w:val="20"/>
        </w:rPr>
        <w:t>.</w:t>
      </w:r>
    </w:p>
    <w:p w14:paraId="3A39E1F0" w14:textId="7F48DFC3" w:rsidR="002C6A43" w:rsidRPr="00AB230E" w:rsidRDefault="002C5E6F" w:rsidP="00D468F9">
      <w:pPr>
        <w:spacing w:before="120" w:after="120" w:line="276" w:lineRule="auto"/>
        <w:ind w:left="851"/>
        <w:rPr>
          <w:iCs/>
          <w:sz w:val="20"/>
          <w:szCs w:val="20"/>
        </w:rPr>
      </w:pPr>
      <w:r>
        <w:rPr>
          <w:b/>
          <w:iCs/>
          <w:sz w:val="20"/>
          <w:szCs w:val="20"/>
        </w:rPr>
        <w:t>5</w:t>
      </w:r>
      <w:r w:rsidR="002C6A43" w:rsidRPr="00AB230E">
        <w:rPr>
          <w:b/>
          <w:iCs/>
          <w:sz w:val="20"/>
          <w:szCs w:val="20"/>
        </w:rPr>
        <w:t>.1.1.2</w:t>
      </w:r>
      <w:r w:rsidR="00364CA2">
        <w:rPr>
          <w:b/>
          <w:iCs/>
          <w:sz w:val="20"/>
          <w:szCs w:val="20"/>
        </w:rPr>
        <w:t xml:space="preserve"> </w:t>
      </w:r>
      <w:r w:rsidR="002C6A43" w:rsidRPr="00AB230E">
        <w:rPr>
          <w:b/>
          <w:iCs/>
          <w:sz w:val="20"/>
          <w:szCs w:val="20"/>
        </w:rPr>
        <w:t>Attività multifunzionali</w:t>
      </w:r>
      <w:r w:rsidR="002C6A43" w:rsidRPr="00AB230E">
        <w:rPr>
          <w:iCs/>
          <w:sz w:val="20"/>
          <w:szCs w:val="20"/>
        </w:rPr>
        <w:t xml:space="preserve"> </w:t>
      </w:r>
    </w:p>
    <w:p w14:paraId="34420827" w14:textId="2EDD6223" w:rsidR="00AB230E" w:rsidRDefault="00AB230E" w:rsidP="00D468F9">
      <w:pPr>
        <w:widowControl/>
        <w:autoSpaceDE/>
        <w:autoSpaceDN/>
        <w:adjustRightInd/>
        <w:spacing w:before="120" w:after="120" w:line="276" w:lineRule="auto"/>
        <w:ind w:left="851"/>
        <w:jc w:val="both"/>
        <w:rPr>
          <w:b/>
          <w:i/>
          <w:sz w:val="20"/>
          <w:szCs w:val="20"/>
        </w:rPr>
      </w:pPr>
      <w:r w:rsidRPr="00AB230E">
        <w:sym w:font="Wingdings" w:char="F06F"/>
      </w:r>
      <w:r>
        <w:t xml:space="preserve"> </w:t>
      </w:r>
      <w:r w:rsidR="002C6A43" w:rsidRPr="00AB230E">
        <w:rPr>
          <w:b/>
          <w:i/>
          <w:sz w:val="20"/>
          <w:szCs w:val="20"/>
        </w:rPr>
        <w:t>Multifunzionalità produttiva</w:t>
      </w:r>
    </w:p>
    <w:p w14:paraId="74BAEAD5" w14:textId="360FD46A" w:rsidR="003A596B" w:rsidRDefault="003A596B" w:rsidP="00D468F9">
      <w:pPr>
        <w:widowControl/>
        <w:autoSpaceDE/>
        <w:autoSpaceDN/>
        <w:adjustRightInd/>
        <w:spacing w:after="120" w:line="360" w:lineRule="auto"/>
        <w:ind w:left="851"/>
        <w:jc w:val="both"/>
        <w:rPr>
          <w:bCs/>
          <w:iCs/>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w:t>
      </w:r>
    </w:p>
    <w:p w14:paraId="599D821D" w14:textId="0790553A" w:rsidR="002C6A43" w:rsidRDefault="002C6A43" w:rsidP="00D468F9">
      <w:pPr>
        <w:widowControl/>
        <w:autoSpaceDE/>
        <w:autoSpaceDN/>
        <w:adjustRightInd/>
        <w:spacing w:after="120"/>
        <w:ind w:left="851"/>
        <w:jc w:val="both"/>
        <w:rPr>
          <w:bCs/>
          <w:i/>
          <w:color w:val="808080" w:themeColor="background1" w:themeShade="80"/>
          <w:sz w:val="20"/>
          <w:szCs w:val="20"/>
        </w:rPr>
      </w:pPr>
      <w:r w:rsidRPr="00BD7736">
        <w:rPr>
          <w:bCs/>
          <w:i/>
          <w:color w:val="808080" w:themeColor="background1" w:themeShade="80"/>
          <w:sz w:val="20"/>
          <w:szCs w:val="20"/>
        </w:rPr>
        <w:t>(</w:t>
      </w:r>
      <w:r w:rsidR="00003346" w:rsidRPr="00BD7736">
        <w:rPr>
          <w:bCs/>
          <w:i/>
          <w:color w:val="808080" w:themeColor="background1" w:themeShade="80"/>
          <w:sz w:val="20"/>
          <w:szCs w:val="20"/>
        </w:rPr>
        <w:t>I</w:t>
      </w:r>
      <w:r w:rsidRPr="00BD7736">
        <w:rPr>
          <w:bCs/>
          <w:i/>
          <w:color w:val="808080" w:themeColor="background1" w:themeShade="80"/>
          <w:sz w:val="20"/>
          <w:szCs w:val="20"/>
        </w:rPr>
        <w:t>ndicare la tipologia di multifunzionalità produttiva quale ad esempio</w:t>
      </w:r>
      <w:r w:rsidR="00BD7736">
        <w:rPr>
          <w:bCs/>
          <w:i/>
          <w:color w:val="808080" w:themeColor="background1" w:themeShade="80"/>
          <w:sz w:val="20"/>
          <w:szCs w:val="20"/>
        </w:rPr>
        <w:t>:</w:t>
      </w:r>
      <w:r w:rsidRPr="00BD7736">
        <w:rPr>
          <w:bCs/>
          <w:i/>
          <w:color w:val="808080" w:themeColor="background1" w:themeShade="80"/>
          <w:sz w:val="20"/>
          <w:szCs w:val="20"/>
        </w:rPr>
        <w:t xml:space="preserve"> cantina, frantoio, caseificio, vendita diretta</w:t>
      </w:r>
      <w:r w:rsidR="00BD7736">
        <w:rPr>
          <w:bCs/>
          <w:i/>
          <w:color w:val="808080" w:themeColor="background1" w:themeShade="80"/>
          <w:sz w:val="20"/>
          <w:szCs w:val="20"/>
        </w:rPr>
        <w:t>,</w:t>
      </w:r>
      <w:r w:rsidRPr="00BD7736">
        <w:rPr>
          <w:bCs/>
          <w:i/>
          <w:color w:val="808080" w:themeColor="background1" w:themeShade="80"/>
          <w:sz w:val="20"/>
          <w:szCs w:val="20"/>
        </w:rPr>
        <w:t xml:space="preserve"> ecc</w:t>
      </w:r>
      <w:r w:rsidR="00BD7736">
        <w:rPr>
          <w:bCs/>
          <w:i/>
          <w:color w:val="808080" w:themeColor="background1" w:themeShade="80"/>
          <w:sz w:val="20"/>
          <w:szCs w:val="20"/>
        </w:rPr>
        <w:t>., e indicare</w:t>
      </w:r>
      <w:r w:rsidRPr="00BD7736">
        <w:rPr>
          <w:bCs/>
          <w:i/>
          <w:color w:val="808080" w:themeColor="background1" w:themeShade="80"/>
          <w:sz w:val="20"/>
          <w:szCs w:val="20"/>
        </w:rPr>
        <w:t xml:space="preserve"> il tipo di lavorazione e le quantità lavorate)</w:t>
      </w:r>
      <w:r w:rsidR="00BD7736">
        <w:rPr>
          <w:bCs/>
          <w:i/>
          <w:color w:val="808080" w:themeColor="background1" w:themeShade="80"/>
          <w:sz w:val="20"/>
          <w:szCs w:val="20"/>
        </w:rPr>
        <w:t>.</w:t>
      </w:r>
    </w:p>
    <w:p w14:paraId="5EF214FC" w14:textId="77777777" w:rsidR="00AB230E" w:rsidRDefault="00AB230E" w:rsidP="00D468F9">
      <w:pPr>
        <w:widowControl/>
        <w:autoSpaceDE/>
        <w:autoSpaceDN/>
        <w:adjustRightInd/>
        <w:spacing w:before="120" w:after="120" w:line="276" w:lineRule="auto"/>
        <w:ind w:left="851"/>
        <w:jc w:val="both"/>
        <w:rPr>
          <w:b/>
          <w:i/>
          <w:sz w:val="20"/>
          <w:szCs w:val="20"/>
        </w:rPr>
      </w:pPr>
      <w:r w:rsidRPr="00AB230E">
        <w:sym w:font="Wingdings" w:char="F06F"/>
      </w:r>
      <w:r>
        <w:t xml:space="preserve"> </w:t>
      </w:r>
      <w:r w:rsidR="002C6A43" w:rsidRPr="00AB230E">
        <w:rPr>
          <w:b/>
          <w:i/>
          <w:sz w:val="20"/>
          <w:szCs w:val="20"/>
        </w:rPr>
        <w:t>Servizi multifunzionali</w:t>
      </w:r>
    </w:p>
    <w:p w14:paraId="41CFE69D" w14:textId="3460C620" w:rsidR="003A596B" w:rsidRPr="00D468F9" w:rsidRDefault="003A596B" w:rsidP="00D468F9">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______________________________________________</w:t>
      </w:r>
    </w:p>
    <w:p w14:paraId="20E176C2" w14:textId="49EE4FD5" w:rsidR="002C6A43" w:rsidRPr="00BD7736" w:rsidRDefault="002C6A43" w:rsidP="00D468F9">
      <w:pPr>
        <w:widowControl/>
        <w:autoSpaceDE/>
        <w:autoSpaceDN/>
        <w:adjustRightInd/>
        <w:spacing w:after="120"/>
        <w:ind w:left="851"/>
        <w:jc w:val="both"/>
        <w:rPr>
          <w:bCs/>
          <w:i/>
          <w:color w:val="808080" w:themeColor="background1" w:themeShade="80"/>
          <w:sz w:val="20"/>
          <w:szCs w:val="20"/>
        </w:rPr>
      </w:pPr>
      <w:r w:rsidRPr="00BD7736">
        <w:rPr>
          <w:bCs/>
          <w:i/>
          <w:color w:val="808080" w:themeColor="background1" w:themeShade="80"/>
          <w:sz w:val="20"/>
          <w:szCs w:val="20"/>
        </w:rPr>
        <w:t>(</w:t>
      </w:r>
      <w:r w:rsidR="00003346" w:rsidRPr="00BD7736">
        <w:rPr>
          <w:bCs/>
          <w:i/>
          <w:color w:val="808080" w:themeColor="background1" w:themeShade="80"/>
          <w:sz w:val="20"/>
          <w:szCs w:val="20"/>
        </w:rPr>
        <w:t>I</w:t>
      </w:r>
      <w:r w:rsidRPr="00BD7736">
        <w:rPr>
          <w:bCs/>
          <w:i/>
          <w:color w:val="808080" w:themeColor="background1" w:themeShade="80"/>
          <w:sz w:val="20"/>
          <w:szCs w:val="20"/>
        </w:rPr>
        <w:t>ndicare quale servizio esercitato ad esempio</w:t>
      </w:r>
      <w:r w:rsidR="00BD7736">
        <w:rPr>
          <w:bCs/>
          <w:i/>
          <w:color w:val="808080" w:themeColor="background1" w:themeShade="80"/>
          <w:sz w:val="20"/>
          <w:szCs w:val="20"/>
        </w:rPr>
        <w:t>:</w:t>
      </w:r>
      <w:r w:rsidRPr="00BD7736">
        <w:rPr>
          <w:bCs/>
          <w:i/>
          <w:color w:val="808080" w:themeColor="background1" w:themeShade="80"/>
          <w:sz w:val="20"/>
          <w:szCs w:val="20"/>
        </w:rPr>
        <w:t xml:space="preserve"> agriturismo</w:t>
      </w:r>
      <w:r w:rsidR="00BD7736">
        <w:rPr>
          <w:bCs/>
          <w:i/>
          <w:color w:val="808080" w:themeColor="background1" w:themeShade="80"/>
          <w:sz w:val="20"/>
          <w:szCs w:val="20"/>
        </w:rPr>
        <w:t>,</w:t>
      </w:r>
      <w:r w:rsidRPr="00BD7736">
        <w:rPr>
          <w:bCs/>
          <w:i/>
          <w:color w:val="808080" w:themeColor="background1" w:themeShade="80"/>
          <w:sz w:val="20"/>
          <w:szCs w:val="20"/>
        </w:rPr>
        <w:t xml:space="preserve"> ricettivo in alloggi o fattoria didattica o agriasilo</w:t>
      </w:r>
      <w:r w:rsidR="00BD7736">
        <w:rPr>
          <w:bCs/>
          <w:i/>
          <w:color w:val="808080" w:themeColor="background1" w:themeShade="80"/>
          <w:sz w:val="20"/>
          <w:szCs w:val="20"/>
        </w:rPr>
        <w:t>,</w:t>
      </w:r>
      <w:r w:rsidRPr="00BD7736">
        <w:rPr>
          <w:bCs/>
          <w:i/>
          <w:color w:val="808080" w:themeColor="background1" w:themeShade="80"/>
          <w:sz w:val="20"/>
          <w:szCs w:val="20"/>
        </w:rPr>
        <w:t xml:space="preserve"> ecc. e l’entità dei servizi erogati)</w:t>
      </w:r>
      <w:r w:rsidR="00BD7736">
        <w:rPr>
          <w:bCs/>
          <w:i/>
          <w:color w:val="808080" w:themeColor="background1" w:themeShade="80"/>
          <w:sz w:val="20"/>
          <w:szCs w:val="20"/>
        </w:rPr>
        <w:t>.</w:t>
      </w:r>
    </w:p>
    <w:p w14:paraId="379A4E67" w14:textId="5BE62178" w:rsidR="00AB230E" w:rsidRPr="00AB230E" w:rsidRDefault="002C5E6F" w:rsidP="00D468F9">
      <w:pPr>
        <w:spacing w:before="120" w:after="120" w:line="276" w:lineRule="auto"/>
        <w:ind w:left="851"/>
        <w:rPr>
          <w:iCs/>
          <w:sz w:val="20"/>
          <w:szCs w:val="20"/>
        </w:rPr>
      </w:pPr>
      <w:r>
        <w:rPr>
          <w:b/>
          <w:iCs/>
          <w:sz w:val="20"/>
          <w:szCs w:val="20"/>
        </w:rPr>
        <w:t>5</w:t>
      </w:r>
      <w:r w:rsidR="002C6A43" w:rsidRPr="00AB230E">
        <w:rPr>
          <w:b/>
          <w:iCs/>
          <w:sz w:val="20"/>
          <w:szCs w:val="20"/>
        </w:rPr>
        <w:t>.1.1.3 Attività multimprenditoriali</w:t>
      </w:r>
    </w:p>
    <w:p w14:paraId="5FCEEAFA" w14:textId="65765463" w:rsidR="003A596B" w:rsidRPr="00D468F9" w:rsidRDefault="003A596B" w:rsidP="00D468F9">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95F2A">
        <w:rPr>
          <w:color w:val="767171" w:themeColor="background2" w:themeShade="80"/>
          <w:sz w:val="20"/>
          <w:szCs w:val="20"/>
        </w:rPr>
        <w:t>_____________________________________________</w:t>
      </w:r>
    </w:p>
    <w:p w14:paraId="7C944FBD" w14:textId="53BF03C9" w:rsidR="002C6A43" w:rsidRPr="00BD7736" w:rsidRDefault="002C6A43" w:rsidP="00D468F9">
      <w:pPr>
        <w:widowControl/>
        <w:autoSpaceDE/>
        <w:autoSpaceDN/>
        <w:adjustRightInd/>
        <w:spacing w:after="120"/>
        <w:ind w:left="851"/>
        <w:jc w:val="both"/>
        <w:rPr>
          <w:bCs/>
          <w:i/>
          <w:color w:val="808080" w:themeColor="background1" w:themeShade="80"/>
          <w:sz w:val="20"/>
          <w:szCs w:val="20"/>
        </w:rPr>
      </w:pPr>
      <w:r w:rsidRPr="00BD7736">
        <w:rPr>
          <w:bCs/>
          <w:i/>
          <w:color w:val="808080" w:themeColor="background1" w:themeShade="80"/>
          <w:sz w:val="20"/>
          <w:szCs w:val="20"/>
        </w:rPr>
        <w:lastRenderedPageBreak/>
        <w:t>(Indicare la tipologia di multimprenditorialità tra le categorie di attività previste al comma 2 dell’art. 54 della LR 38/99 e la specifica attività indicata dal R.R. 1/2018 e l’entità di tale attività)</w:t>
      </w:r>
      <w:r w:rsidR="00A95AD1" w:rsidRPr="00BD7736">
        <w:rPr>
          <w:bCs/>
          <w:i/>
          <w:color w:val="808080" w:themeColor="background1" w:themeShade="80"/>
          <w:sz w:val="20"/>
          <w:szCs w:val="20"/>
        </w:rPr>
        <w:t>.</w:t>
      </w:r>
    </w:p>
    <w:p w14:paraId="198380AB" w14:textId="34895FC7" w:rsidR="001E540F" w:rsidRDefault="001E540F" w:rsidP="001E540F">
      <w:pPr>
        <w:spacing w:before="120" w:after="120" w:line="276" w:lineRule="auto"/>
        <w:ind w:left="851"/>
        <w:rPr>
          <w:b/>
          <w:iCs/>
          <w:sz w:val="20"/>
          <w:szCs w:val="20"/>
        </w:rPr>
      </w:pPr>
      <w:r>
        <w:rPr>
          <w:b/>
          <w:iCs/>
          <w:sz w:val="20"/>
          <w:szCs w:val="20"/>
        </w:rPr>
        <w:t>5</w:t>
      </w:r>
      <w:r w:rsidRPr="00AB230E">
        <w:rPr>
          <w:b/>
          <w:iCs/>
          <w:sz w:val="20"/>
          <w:szCs w:val="20"/>
        </w:rPr>
        <w:t>.1.1.</w:t>
      </w:r>
      <w:r>
        <w:rPr>
          <w:b/>
          <w:iCs/>
          <w:sz w:val="20"/>
          <w:szCs w:val="20"/>
        </w:rPr>
        <w:t>4</w:t>
      </w:r>
      <w:r w:rsidRPr="00AB230E">
        <w:rPr>
          <w:b/>
          <w:iCs/>
          <w:sz w:val="20"/>
          <w:szCs w:val="20"/>
        </w:rPr>
        <w:t xml:space="preserve"> </w:t>
      </w:r>
      <w:r>
        <w:rPr>
          <w:b/>
          <w:iCs/>
          <w:sz w:val="20"/>
          <w:szCs w:val="20"/>
        </w:rPr>
        <w:t>Programma di connessione</w:t>
      </w:r>
    </w:p>
    <w:p w14:paraId="0870398D" w14:textId="77777777" w:rsidR="001E540F" w:rsidRPr="00D468F9" w:rsidRDefault="001E540F" w:rsidP="001E540F">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767171" w:themeColor="background2" w:themeShade="80"/>
          <w:sz w:val="20"/>
          <w:szCs w:val="20"/>
        </w:rPr>
        <w:t>_____________________________________________</w:t>
      </w:r>
    </w:p>
    <w:p w14:paraId="545C9B9B" w14:textId="01C88BFF" w:rsidR="001E540F" w:rsidRPr="00BD7736" w:rsidRDefault="001E540F" w:rsidP="001E540F">
      <w:pPr>
        <w:widowControl/>
        <w:autoSpaceDE/>
        <w:autoSpaceDN/>
        <w:adjustRightInd/>
        <w:spacing w:after="120"/>
        <w:ind w:left="851"/>
        <w:jc w:val="both"/>
        <w:rPr>
          <w:bCs/>
          <w:i/>
          <w:color w:val="808080" w:themeColor="background1" w:themeShade="80"/>
          <w:sz w:val="20"/>
          <w:szCs w:val="20"/>
        </w:rPr>
      </w:pPr>
      <w:r w:rsidRPr="00BD7736">
        <w:rPr>
          <w:bCs/>
          <w:i/>
          <w:color w:val="808080" w:themeColor="background1" w:themeShade="80"/>
          <w:sz w:val="20"/>
          <w:szCs w:val="20"/>
        </w:rPr>
        <w:t>(</w:t>
      </w:r>
      <w:r>
        <w:rPr>
          <w:bCs/>
          <w:i/>
          <w:color w:val="808080" w:themeColor="background1" w:themeShade="80"/>
          <w:sz w:val="20"/>
          <w:szCs w:val="20"/>
        </w:rPr>
        <w:t>Ai sensi dell’art. 7 del Reg. Reg. 1/2018</w:t>
      </w:r>
      <w:r w:rsidRPr="00BD7736">
        <w:rPr>
          <w:bCs/>
          <w:i/>
          <w:color w:val="808080" w:themeColor="background1" w:themeShade="80"/>
          <w:sz w:val="20"/>
          <w:szCs w:val="20"/>
        </w:rPr>
        <w:t>).</w:t>
      </w:r>
    </w:p>
    <w:p w14:paraId="13D25E16" w14:textId="77777777" w:rsidR="001E540F" w:rsidRPr="00AB230E" w:rsidRDefault="001E540F" w:rsidP="001E540F">
      <w:pPr>
        <w:spacing w:before="120" w:after="120" w:line="276" w:lineRule="auto"/>
        <w:ind w:left="851"/>
        <w:rPr>
          <w:iCs/>
          <w:sz w:val="20"/>
          <w:szCs w:val="20"/>
        </w:rPr>
      </w:pPr>
    </w:p>
    <w:p w14:paraId="52A00848" w14:textId="77777777" w:rsidR="00D468F9" w:rsidRPr="00D468F9" w:rsidRDefault="00D468F9" w:rsidP="00D468F9">
      <w:pPr>
        <w:widowControl/>
        <w:autoSpaceDE/>
        <w:autoSpaceDN/>
        <w:adjustRightInd/>
        <w:ind w:left="851"/>
        <w:jc w:val="both"/>
        <w:rPr>
          <w:bCs/>
          <w:iCs/>
          <w:sz w:val="20"/>
          <w:szCs w:val="20"/>
        </w:rPr>
      </w:pPr>
    </w:p>
    <w:p w14:paraId="60C4075C" w14:textId="36EA5343" w:rsidR="002C6A43" w:rsidRPr="00D468F9" w:rsidRDefault="002C5E6F" w:rsidP="00D468F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5</w:t>
      </w:r>
      <w:r w:rsidR="002C6A43" w:rsidRPr="00D468F9">
        <w:rPr>
          <w:rFonts w:ascii="Arial" w:hAnsi="Arial" w:cs="Arial"/>
          <w:b/>
          <w:bCs/>
          <w:color w:val="auto"/>
          <w:sz w:val="20"/>
          <w:szCs w:val="20"/>
        </w:rPr>
        <w:t xml:space="preserve">.1.2 Rapporto tra attività </w:t>
      </w:r>
    </w:p>
    <w:p w14:paraId="5B5B3E72" w14:textId="53E3E3B1" w:rsidR="002C6A43" w:rsidRPr="00AB230E" w:rsidRDefault="002C6A43" w:rsidP="00364CA2">
      <w:pPr>
        <w:spacing w:before="120" w:after="120" w:line="276" w:lineRule="auto"/>
        <w:ind w:left="426"/>
        <w:jc w:val="both"/>
        <w:rPr>
          <w:sz w:val="20"/>
          <w:szCs w:val="20"/>
        </w:rPr>
      </w:pPr>
      <w:r w:rsidRPr="00AB230E">
        <w:rPr>
          <w:sz w:val="20"/>
          <w:szCs w:val="20"/>
        </w:rPr>
        <w:t>Le attività ad oggi esercitate all’interno dell’azienda agricola rispettano i rapporti tra le attività cosi come di seguito individuato</w:t>
      </w:r>
      <w:r w:rsidR="00426F49">
        <w:rPr>
          <w:sz w:val="20"/>
          <w:szCs w:val="20"/>
        </w:rPr>
        <w:t>:</w:t>
      </w:r>
      <w:r w:rsidRPr="00AB230E">
        <w:rPr>
          <w:sz w:val="20"/>
          <w:szCs w:val="20"/>
        </w:rPr>
        <w:t xml:space="preserve"> </w:t>
      </w:r>
      <w:r w:rsidR="00426F49">
        <w:rPr>
          <w:sz w:val="20"/>
          <w:szCs w:val="20"/>
        </w:rPr>
        <w:br/>
      </w:r>
      <w:r w:rsidRPr="00BD7736">
        <w:rPr>
          <w:i/>
          <w:iCs/>
          <w:color w:val="808080" w:themeColor="background1" w:themeShade="80"/>
          <w:sz w:val="20"/>
          <w:szCs w:val="20"/>
        </w:rPr>
        <w:t>(oppure inserire come ai fini della prevalenza l’azienda agricola è autosufficiente solo tramite le altre aziende in capo all’impresa)</w:t>
      </w:r>
      <w:r w:rsidRPr="00AB230E">
        <w:rPr>
          <w:i/>
          <w:iCs/>
          <w:sz w:val="20"/>
          <w:szCs w:val="20"/>
        </w:rPr>
        <w:t>:</w:t>
      </w:r>
    </w:p>
    <w:p w14:paraId="5805511F" w14:textId="68A2EB25" w:rsidR="00AB230E" w:rsidRDefault="00D51710" w:rsidP="00364CA2">
      <w:pPr>
        <w:spacing w:before="120" w:after="120" w:line="276" w:lineRule="auto"/>
        <w:ind w:left="426"/>
        <w:jc w:val="both"/>
        <w:rPr>
          <w:sz w:val="20"/>
          <w:szCs w:val="20"/>
        </w:rPr>
      </w:pPr>
      <w:r>
        <w:rPr>
          <w:sz w:val="20"/>
          <w:szCs w:val="20"/>
        </w:rPr>
        <w:t>1</w:t>
      </w:r>
      <w:r w:rsidR="002C6A43" w:rsidRPr="00AB230E">
        <w:rPr>
          <w:sz w:val="20"/>
          <w:szCs w:val="20"/>
        </w:rPr>
        <w:t>) per la multifunzionalità la prevalenza, ad oggi calcolabile in ore lavoro/ Valore Economico/quantità</w:t>
      </w:r>
      <w:r w:rsidR="00426F49">
        <w:rPr>
          <w:sz w:val="20"/>
          <w:szCs w:val="20"/>
        </w:rPr>
        <w:t>:</w:t>
      </w:r>
    </w:p>
    <w:p w14:paraId="56777614" w14:textId="08ECB1AF" w:rsidR="002C6A43" w:rsidRDefault="00700FA8" w:rsidP="00364CA2">
      <w:pPr>
        <w:spacing w:before="120" w:after="120" w:line="360" w:lineRule="auto"/>
        <w:ind w:left="426"/>
        <w:jc w:val="both"/>
        <w:rPr>
          <w:i/>
          <w:iCs/>
          <w:sz w:val="20"/>
          <w:szCs w:val="20"/>
        </w:rPr>
      </w:pPr>
      <w:r w:rsidRPr="00BC0DF2">
        <w:rPr>
          <w:sz w:val="20"/>
          <w:szCs w:val="20"/>
        </w:rPr>
        <w:t>_________________________________________________________________________________________</w:t>
      </w:r>
      <w:r w:rsidR="00DF200B" w:rsidRPr="00BC0DF2">
        <w:rPr>
          <w:sz w:val="20"/>
          <w:szCs w:val="20"/>
        </w:rPr>
        <w:t>__________________________________________________________________________________</w:t>
      </w:r>
      <w:r w:rsidR="00BD7736" w:rsidRPr="00BC0DF2">
        <w:rPr>
          <w:sz w:val="20"/>
          <w:szCs w:val="20"/>
        </w:rPr>
        <w:t>__________________________________________________________________________</w:t>
      </w:r>
      <w:r w:rsidR="00DF200B" w:rsidRPr="00BC0DF2">
        <w:rPr>
          <w:sz w:val="20"/>
          <w:szCs w:val="20"/>
        </w:rPr>
        <w:t>_</w:t>
      </w:r>
      <w:r w:rsidR="00DF200B" w:rsidRPr="00BC0DF2">
        <w:rPr>
          <w:sz w:val="20"/>
          <w:szCs w:val="20"/>
        </w:rPr>
        <w:br/>
      </w:r>
      <w:r w:rsidR="002C6A43" w:rsidRPr="00BD7736">
        <w:rPr>
          <w:color w:val="808080" w:themeColor="background1" w:themeShade="80"/>
          <w:sz w:val="20"/>
          <w:szCs w:val="20"/>
        </w:rPr>
        <w:t>(</w:t>
      </w:r>
      <w:r w:rsidR="00003346" w:rsidRPr="00BD7736">
        <w:rPr>
          <w:i/>
          <w:iCs/>
          <w:color w:val="808080" w:themeColor="background1" w:themeShade="80"/>
          <w:sz w:val="20"/>
          <w:szCs w:val="20"/>
        </w:rPr>
        <w:t>I</w:t>
      </w:r>
      <w:r w:rsidR="002C6A43" w:rsidRPr="00BD7736">
        <w:rPr>
          <w:i/>
          <w:iCs/>
          <w:color w:val="808080" w:themeColor="background1" w:themeShade="80"/>
          <w:sz w:val="20"/>
          <w:szCs w:val="20"/>
        </w:rPr>
        <w:t>nserire il solo valore complessivo delle attività multifunzionali)</w:t>
      </w:r>
      <w:r w:rsidR="00BD7736" w:rsidRPr="00BD7736">
        <w:rPr>
          <w:i/>
          <w:iCs/>
          <w:color w:val="808080" w:themeColor="background1" w:themeShade="80"/>
          <w:sz w:val="20"/>
          <w:szCs w:val="20"/>
        </w:rPr>
        <w:t>.</w:t>
      </w:r>
    </w:p>
    <w:p w14:paraId="3FF9AEDD" w14:textId="4D23CF38" w:rsidR="002C6A43" w:rsidRDefault="00D51710" w:rsidP="00364CA2">
      <w:pPr>
        <w:spacing w:before="120" w:after="120" w:line="276" w:lineRule="auto"/>
        <w:ind w:left="426"/>
        <w:jc w:val="both"/>
        <w:rPr>
          <w:sz w:val="20"/>
          <w:szCs w:val="20"/>
        </w:rPr>
      </w:pPr>
      <w:r w:rsidRPr="00D51710">
        <w:rPr>
          <w:sz w:val="20"/>
          <w:szCs w:val="20"/>
        </w:rPr>
        <w:t>2</w:t>
      </w:r>
      <w:r w:rsidR="002C6A43" w:rsidRPr="00D51710">
        <w:rPr>
          <w:sz w:val="20"/>
          <w:szCs w:val="20"/>
        </w:rPr>
        <w:t xml:space="preserve">) per la multimprenditorialità il rispetto dell’obbligo di non superare i 30 ha di superficie ad essa dedicata, di non occupare più del 10% di superficie e di non dedicare più del 50% della volumetria di nuova realizzazione (art.57 bis </w:t>
      </w:r>
      <w:r w:rsidR="00364CA2">
        <w:rPr>
          <w:sz w:val="20"/>
          <w:szCs w:val="20"/>
        </w:rPr>
        <w:t xml:space="preserve">LR </w:t>
      </w:r>
      <w:r w:rsidR="002C6A43" w:rsidRPr="00D51710">
        <w:rPr>
          <w:sz w:val="20"/>
          <w:szCs w:val="20"/>
        </w:rPr>
        <w:t xml:space="preserve">38/99 e </w:t>
      </w:r>
      <w:proofErr w:type="spellStart"/>
      <w:r w:rsidR="002C6A43" w:rsidRPr="00D51710">
        <w:rPr>
          <w:sz w:val="20"/>
          <w:szCs w:val="20"/>
        </w:rPr>
        <w:t>s.m.i.</w:t>
      </w:r>
      <w:proofErr w:type="spellEnd"/>
      <w:r w:rsidR="002C6A43" w:rsidRPr="00D51710">
        <w:rPr>
          <w:sz w:val="20"/>
          <w:szCs w:val="20"/>
        </w:rPr>
        <w:t>)</w:t>
      </w:r>
      <w:r w:rsidR="00426F49">
        <w:rPr>
          <w:sz w:val="20"/>
          <w:szCs w:val="20"/>
        </w:rPr>
        <w:t>:</w:t>
      </w:r>
    </w:p>
    <w:p w14:paraId="47E0F71C" w14:textId="717437AE" w:rsidR="003B6838" w:rsidRPr="00BD7736" w:rsidRDefault="003B6838" w:rsidP="00364CA2">
      <w:pPr>
        <w:spacing w:before="120" w:after="120" w:line="360" w:lineRule="auto"/>
        <w:ind w:left="426"/>
        <w:jc w:val="both"/>
        <w:rPr>
          <w:i/>
          <w:iCs/>
          <w:color w:val="808080" w:themeColor="background1" w:themeShade="80"/>
          <w:sz w:val="20"/>
          <w:szCs w:val="20"/>
        </w:rPr>
      </w:pPr>
      <w:r w:rsidRPr="00BC0DF2">
        <w:rPr>
          <w:sz w:val="20"/>
          <w:szCs w:val="20"/>
        </w:rPr>
        <w:t>_________________________________________________________________________________________</w:t>
      </w:r>
      <w:r w:rsidR="00DF200B" w:rsidRPr="00BC0DF2">
        <w:rPr>
          <w:sz w:val="20"/>
          <w:szCs w:val="20"/>
        </w:rPr>
        <w:t>___________________________________________________________________________</w:t>
      </w:r>
      <w:r w:rsidRPr="00BC0DF2">
        <w:rPr>
          <w:sz w:val="20"/>
          <w:szCs w:val="20"/>
        </w:rPr>
        <w:t xml:space="preserve"> </w:t>
      </w:r>
      <w:r w:rsidR="002A3641">
        <w:rPr>
          <w:sz w:val="20"/>
          <w:szCs w:val="20"/>
        </w:rPr>
        <w:br/>
      </w:r>
      <w:r w:rsidRPr="00BD7736">
        <w:rPr>
          <w:color w:val="808080" w:themeColor="background1" w:themeShade="80"/>
          <w:sz w:val="20"/>
          <w:szCs w:val="20"/>
        </w:rPr>
        <w:t>(</w:t>
      </w:r>
      <w:r w:rsidRPr="00BD7736">
        <w:rPr>
          <w:i/>
          <w:iCs/>
          <w:color w:val="808080" w:themeColor="background1" w:themeShade="80"/>
          <w:sz w:val="20"/>
          <w:szCs w:val="20"/>
        </w:rPr>
        <w:t>Rapporto percentuale attività ordinaria – attività in connessione)</w:t>
      </w:r>
      <w:r w:rsidR="00BD7736">
        <w:rPr>
          <w:i/>
          <w:iCs/>
          <w:color w:val="808080" w:themeColor="background1" w:themeShade="80"/>
          <w:sz w:val="20"/>
          <w:szCs w:val="20"/>
        </w:rPr>
        <w:t>.</w:t>
      </w:r>
    </w:p>
    <w:p w14:paraId="604913D2" w14:textId="79BA0C3B" w:rsidR="003B6838" w:rsidRDefault="003B6838" w:rsidP="00364CA2">
      <w:pPr>
        <w:spacing w:before="120" w:after="120" w:line="360" w:lineRule="auto"/>
        <w:ind w:left="426"/>
        <w:jc w:val="both"/>
        <w:rPr>
          <w:i/>
          <w:iCs/>
          <w:color w:val="808080" w:themeColor="background1" w:themeShade="80"/>
          <w:sz w:val="20"/>
          <w:szCs w:val="20"/>
        </w:rPr>
      </w:pPr>
      <w:r w:rsidRPr="00BC0DF2">
        <w:rPr>
          <w:sz w:val="20"/>
          <w:szCs w:val="20"/>
        </w:rPr>
        <w:t>__________________________________________________________________________________</w:t>
      </w:r>
      <w:r w:rsidRPr="00DD0721">
        <w:rPr>
          <w:sz w:val="20"/>
          <w:szCs w:val="20"/>
        </w:rPr>
        <w:t xml:space="preserve"> </w:t>
      </w:r>
      <w:r w:rsidR="002A3641">
        <w:rPr>
          <w:sz w:val="20"/>
          <w:szCs w:val="20"/>
        </w:rPr>
        <w:br/>
      </w:r>
      <w:r w:rsidRPr="00BD7736">
        <w:rPr>
          <w:i/>
          <w:iCs/>
          <w:color w:val="808080" w:themeColor="background1" w:themeShade="80"/>
          <w:sz w:val="20"/>
          <w:szCs w:val="20"/>
        </w:rPr>
        <w:t>(</w:t>
      </w:r>
      <w:r w:rsidR="00003346" w:rsidRPr="00BD7736">
        <w:rPr>
          <w:i/>
          <w:iCs/>
          <w:color w:val="808080" w:themeColor="background1" w:themeShade="80"/>
          <w:sz w:val="20"/>
          <w:szCs w:val="20"/>
        </w:rPr>
        <w:t>I</w:t>
      </w:r>
      <w:r w:rsidR="00DF200B" w:rsidRPr="00BD7736">
        <w:rPr>
          <w:i/>
          <w:iCs/>
          <w:color w:val="808080" w:themeColor="background1" w:themeShade="80"/>
          <w:sz w:val="20"/>
          <w:szCs w:val="20"/>
        </w:rPr>
        <w:t>nserire la d</w:t>
      </w:r>
      <w:r w:rsidRPr="00BD7736">
        <w:rPr>
          <w:i/>
          <w:iCs/>
          <w:color w:val="808080" w:themeColor="background1" w:themeShade="80"/>
          <w:sz w:val="20"/>
          <w:szCs w:val="20"/>
        </w:rPr>
        <w:t>ata inizio rapporto di connessione)</w:t>
      </w:r>
      <w:r w:rsidR="00BD7736">
        <w:rPr>
          <w:i/>
          <w:iCs/>
          <w:color w:val="808080" w:themeColor="background1" w:themeShade="80"/>
          <w:sz w:val="20"/>
          <w:szCs w:val="20"/>
        </w:rPr>
        <w:t>.</w:t>
      </w:r>
    </w:p>
    <w:p w14:paraId="6B65E310" w14:textId="77777777" w:rsidR="002C5E6F" w:rsidRPr="00BD7736" w:rsidRDefault="002C5E6F" w:rsidP="00364CA2">
      <w:pPr>
        <w:spacing w:before="120" w:after="120" w:line="360" w:lineRule="auto"/>
        <w:ind w:left="426"/>
        <w:jc w:val="both"/>
        <w:rPr>
          <w:i/>
          <w:iCs/>
          <w:color w:val="808080" w:themeColor="background1" w:themeShade="80"/>
          <w:sz w:val="20"/>
          <w:szCs w:val="20"/>
        </w:rPr>
      </w:pPr>
    </w:p>
    <w:p w14:paraId="68B626B4" w14:textId="41D9E2C4" w:rsidR="002C6A43" w:rsidRPr="00D468F9" w:rsidRDefault="002C5E6F" w:rsidP="00D468F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lastRenderedPageBreak/>
        <w:t>5</w:t>
      </w:r>
      <w:r w:rsidR="002C6A43" w:rsidRPr="00D468F9">
        <w:rPr>
          <w:rFonts w:ascii="Arial" w:hAnsi="Arial" w:cs="Arial"/>
          <w:b/>
          <w:bCs/>
          <w:color w:val="auto"/>
          <w:sz w:val="20"/>
          <w:szCs w:val="20"/>
        </w:rPr>
        <w:t>.1.3 Fattori della produzione</w:t>
      </w:r>
    </w:p>
    <w:p w14:paraId="0DB5B463" w14:textId="6C213DE2" w:rsidR="003A596B" w:rsidRPr="00BC0DF2" w:rsidRDefault="003A596B" w:rsidP="00D468F9">
      <w:pPr>
        <w:widowControl/>
        <w:autoSpaceDE/>
        <w:autoSpaceDN/>
        <w:adjustRightInd/>
        <w:spacing w:before="120" w:after="120" w:line="360" w:lineRule="auto"/>
        <w:ind w:left="357"/>
        <w:jc w:val="both"/>
        <w:rPr>
          <w:bCs/>
          <w:iCs/>
          <w:sz w:val="20"/>
          <w:szCs w:val="20"/>
        </w:rPr>
      </w:pPr>
      <w:r w:rsidRPr="00BC0DF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5E6F">
        <w:rPr>
          <w:sz w:val="20"/>
          <w:szCs w:val="20"/>
        </w:rPr>
        <w:t>_______________________________________________________________________________________________________</w:t>
      </w:r>
    </w:p>
    <w:p w14:paraId="022C33F0" w14:textId="5F89829C" w:rsidR="002A3641" w:rsidRDefault="000774A9" w:rsidP="00BD7736">
      <w:pPr>
        <w:spacing w:after="120" w:line="276" w:lineRule="auto"/>
        <w:ind w:left="357"/>
        <w:jc w:val="both"/>
        <w:rPr>
          <w:i/>
          <w:iCs/>
          <w:color w:val="808080" w:themeColor="background1" w:themeShade="80"/>
          <w:sz w:val="20"/>
          <w:szCs w:val="20"/>
        </w:rPr>
      </w:pPr>
      <w:r w:rsidRPr="00BD7736">
        <w:rPr>
          <w:i/>
          <w:iCs/>
          <w:color w:val="808080" w:themeColor="background1" w:themeShade="80"/>
          <w:sz w:val="20"/>
          <w:szCs w:val="20"/>
        </w:rPr>
        <w:t>(</w:t>
      </w:r>
      <w:r w:rsidR="002C6A43" w:rsidRPr="00BD7736">
        <w:rPr>
          <w:i/>
          <w:iCs/>
          <w:color w:val="808080" w:themeColor="background1" w:themeShade="80"/>
          <w:sz w:val="20"/>
          <w:szCs w:val="20"/>
        </w:rPr>
        <w:t>Breve descrizione dei principali aspetti aziendali legati all</w:t>
      </w:r>
      <w:r w:rsidR="00BD7736">
        <w:rPr>
          <w:i/>
          <w:iCs/>
          <w:color w:val="808080" w:themeColor="background1" w:themeShade="80"/>
          <w:sz w:val="20"/>
          <w:szCs w:val="20"/>
        </w:rPr>
        <w:t>’</w:t>
      </w:r>
      <w:r w:rsidR="002C6A43" w:rsidRPr="00BD7736">
        <w:rPr>
          <w:i/>
          <w:iCs/>
          <w:color w:val="808080" w:themeColor="background1" w:themeShade="80"/>
          <w:sz w:val="20"/>
          <w:szCs w:val="20"/>
        </w:rPr>
        <w:t xml:space="preserve">organizzazione dei fattori produttivi quali il lavoro o il parco macchine o anche la superficie aziendale in relazione alle criticità riscontrate; </w:t>
      </w:r>
      <w:r w:rsidR="002C6A43" w:rsidRPr="00840050">
        <w:rPr>
          <w:i/>
          <w:iCs/>
          <w:color w:val="808080" w:themeColor="background1" w:themeShade="80"/>
          <w:sz w:val="20"/>
          <w:szCs w:val="20"/>
        </w:rPr>
        <w:t xml:space="preserve">il dato va inserito qualora necessario ai fini della valutazione del </w:t>
      </w:r>
      <w:r w:rsidR="00BD7736" w:rsidRPr="00840050">
        <w:rPr>
          <w:i/>
          <w:iCs/>
          <w:color w:val="808080" w:themeColor="background1" w:themeShade="80"/>
          <w:sz w:val="20"/>
          <w:szCs w:val="20"/>
        </w:rPr>
        <w:t>Programma</w:t>
      </w:r>
      <w:r w:rsidR="002C6A43" w:rsidRPr="00840050">
        <w:rPr>
          <w:i/>
          <w:iCs/>
          <w:color w:val="808080" w:themeColor="background1" w:themeShade="80"/>
          <w:sz w:val="20"/>
          <w:szCs w:val="20"/>
        </w:rPr>
        <w:t xml:space="preserve"> di Miglioramento</w:t>
      </w:r>
      <w:r w:rsidRPr="00840050">
        <w:rPr>
          <w:i/>
          <w:iCs/>
          <w:color w:val="808080" w:themeColor="background1" w:themeShade="80"/>
          <w:sz w:val="20"/>
          <w:szCs w:val="20"/>
        </w:rPr>
        <w:t>)</w:t>
      </w:r>
      <w:r w:rsidR="00BD7736" w:rsidRPr="00840050">
        <w:rPr>
          <w:i/>
          <w:iCs/>
          <w:color w:val="808080" w:themeColor="background1" w:themeShade="80"/>
          <w:sz w:val="20"/>
          <w:szCs w:val="20"/>
        </w:rPr>
        <w:t>.</w:t>
      </w:r>
    </w:p>
    <w:p w14:paraId="1F4ECC00" w14:textId="77777777" w:rsidR="002C5E6F" w:rsidRPr="002C5E6F" w:rsidRDefault="002C5E6F" w:rsidP="002C5E6F">
      <w:pPr>
        <w:spacing w:before="120" w:after="120" w:line="360" w:lineRule="auto"/>
        <w:ind w:left="426"/>
        <w:jc w:val="both"/>
        <w:rPr>
          <w:i/>
          <w:iCs/>
          <w:sz w:val="20"/>
          <w:szCs w:val="20"/>
        </w:rPr>
      </w:pPr>
    </w:p>
    <w:p w14:paraId="719170D2" w14:textId="068444A5" w:rsidR="002C6A43" w:rsidRPr="002A3641" w:rsidRDefault="003A6BB0" w:rsidP="002A3641">
      <w:pPr>
        <w:spacing w:before="240" w:after="120" w:line="276" w:lineRule="auto"/>
        <w:rPr>
          <w:b/>
          <w:iCs/>
        </w:rPr>
      </w:pPr>
      <w:r>
        <w:rPr>
          <w:b/>
          <w:iCs/>
        </w:rPr>
        <w:t>5</w:t>
      </w:r>
      <w:r w:rsidRPr="002A3641">
        <w:rPr>
          <w:b/>
          <w:iCs/>
        </w:rPr>
        <w:t>.2 COMPONENTE EDILIZIA</w:t>
      </w:r>
    </w:p>
    <w:p w14:paraId="52014707" w14:textId="7B0AF694" w:rsidR="00BC0DF2" w:rsidRDefault="002C6A43" w:rsidP="00BC0DF2">
      <w:pPr>
        <w:spacing w:line="360" w:lineRule="auto"/>
        <w:rPr>
          <w:sz w:val="20"/>
          <w:szCs w:val="20"/>
        </w:rPr>
      </w:pPr>
      <w:r w:rsidRPr="00AB230E">
        <w:rPr>
          <w:sz w:val="20"/>
          <w:szCs w:val="20"/>
        </w:rPr>
        <w:t>L’azienda agricola è in possesso di un numero di fabbricati aziendali individuati in</w:t>
      </w:r>
      <w:r w:rsidR="00BC0DF2">
        <w:rPr>
          <w:sz w:val="20"/>
          <w:szCs w:val="20"/>
        </w:rPr>
        <w:t xml:space="preserve"> _____________________</w:t>
      </w:r>
    </w:p>
    <w:p w14:paraId="32A240E9" w14:textId="365328A8" w:rsidR="003A596B" w:rsidRPr="00BC0DF2" w:rsidRDefault="003A596B" w:rsidP="00BC0DF2">
      <w:pPr>
        <w:spacing w:line="360" w:lineRule="auto"/>
        <w:rPr>
          <w:sz w:val="20"/>
          <w:szCs w:val="20"/>
        </w:rPr>
      </w:pPr>
      <w:r w:rsidRPr="00BC0DF2">
        <w:rPr>
          <w:sz w:val="20"/>
          <w:szCs w:val="20"/>
        </w:rPr>
        <w:t>_____</w:t>
      </w:r>
      <w:r w:rsidR="002A3641" w:rsidRPr="00BC0DF2">
        <w:rPr>
          <w:sz w:val="20"/>
          <w:szCs w:val="20"/>
        </w:rPr>
        <w:t>____________</w:t>
      </w:r>
      <w:r w:rsidRPr="00BC0DF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6CA1" w:rsidRPr="00BC0DF2">
        <w:rPr>
          <w:sz w:val="20"/>
          <w:szCs w:val="20"/>
        </w:rPr>
        <w:t>______________________________________________</w:t>
      </w:r>
      <w:r w:rsidR="002C5E6F">
        <w:rPr>
          <w:sz w:val="20"/>
          <w:szCs w:val="20"/>
        </w:rPr>
        <w:t>______________________________________________________________________________________</w:t>
      </w:r>
    </w:p>
    <w:p w14:paraId="2D6B8D5E" w14:textId="3192571D" w:rsidR="002C6A43" w:rsidRDefault="002C6A43" w:rsidP="004B57BB">
      <w:pPr>
        <w:spacing w:after="120" w:line="276" w:lineRule="auto"/>
        <w:jc w:val="both"/>
        <w:rPr>
          <w:i/>
          <w:iCs/>
          <w:color w:val="808080" w:themeColor="background1" w:themeShade="80"/>
          <w:sz w:val="20"/>
          <w:szCs w:val="20"/>
        </w:rPr>
      </w:pPr>
      <w:r w:rsidRPr="00BD7736">
        <w:rPr>
          <w:i/>
          <w:iCs/>
          <w:color w:val="808080" w:themeColor="background1" w:themeShade="80"/>
          <w:sz w:val="20"/>
          <w:szCs w:val="20"/>
        </w:rPr>
        <w:t>(Inserire una breve descrizione dei fabbricati aziendali e le loro funzioni sulla base della natura del programma di miglioramento)</w:t>
      </w:r>
      <w:r w:rsidR="002A3641" w:rsidRPr="00BD7736">
        <w:rPr>
          <w:i/>
          <w:iCs/>
          <w:color w:val="808080" w:themeColor="background1" w:themeShade="80"/>
          <w:sz w:val="20"/>
          <w:szCs w:val="20"/>
        </w:rPr>
        <w:t>.</w:t>
      </w:r>
    </w:p>
    <w:p w14:paraId="2E030015" w14:textId="77777777" w:rsidR="00187B5F" w:rsidRPr="00595F2A" w:rsidRDefault="00187B5F" w:rsidP="00595F2A">
      <w:pPr>
        <w:spacing w:before="120" w:after="120" w:line="360" w:lineRule="auto"/>
        <w:ind w:left="426"/>
        <w:jc w:val="both"/>
        <w:rPr>
          <w:i/>
          <w:iCs/>
          <w:sz w:val="20"/>
          <w:szCs w:val="20"/>
        </w:rPr>
      </w:pPr>
    </w:p>
    <w:p w14:paraId="121B28D7" w14:textId="0CD23314" w:rsidR="002C6A43" w:rsidRPr="002A3641" w:rsidRDefault="003A6BB0" w:rsidP="002A3641">
      <w:pPr>
        <w:spacing w:before="240" w:after="120" w:line="276" w:lineRule="auto"/>
        <w:rPr>
          <w:b/>
          <w:iCs/>
        </w:rPr>
      </w:pPr>
      <w:r>
        <w:rPr>
          <w:b/>
          <w:iCs/>
        </w:rPr>
        <w:t>5</w:t>
      </w:r>
      <w:r w:rsidRPr="002A3641">
        <w:rPr>
          <w:b/>
          <w:iCs/>
        </w:rPr>
        <w:t>.3 COMPONENTE INFRASTRUTTURALE</w:t>
      </w:r>
    </w:p>
    <w:p w14:paraId="2B1CA8FC" w14:textId="20A11DE6" w:rsidR="003A596B" w:rsidRPr="00BC0DF2" w:rsidRDefault="003A596B" w:rsidP="002A3641">
      <w:pPr>
        <w:spacing w:before="120" w:after="120" w:line="360" w:lineRule="auto"/>
        <w:rPr>
          <w:i/>
          <w:iCs/>
          <w:sz w:val="20"/>
          <w:szCs w:val="20"/>
        </w:rPr>
      </w:pPr>
      <w:r w:rsidRPr="00BC0DF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BC0DF2">
        <w:rPr>
          <w:sz w:val="20"/>
          <w:szCs w:val="20"/>
        </w:rPr>
        <w:lastRenderedPageBreak/>
        <w:t>______________________________________________________________________________________________________</w:t>
      </w:r>
      <w:r w:rsidR="00187B5F" w:rsidRPr="00BC0DF2">
        <w:rPr>
          <w:sz w:val="20"/>
          <w:szCs w:val="20"/>
        </w:rPr>
        <w:t>____________________________________________________________________________________________________________________________________________________________</w:t>
      </w:r>
      <w:r w:rsidR="002C5E6F">
        <w:rPr>
          <w:sz w:val="20"/>
          <w:szCs w:val="20"/>
        </w:rPr>
        <w:t>______________________________________________________________________________________</w:t>
      </w:r>
    </w:p>
    <w:p w14:paraId="36FA83D7" w14:textId="0C9D796C" w:rsidR="002C6A43" w:rsidRDefault="000774A9" w:rsidP="004B57BB">
      <w:pPr>
        <w:spacing w:after="120" w:line="276" w:lineRule="auto"/>
        <w:jc w:val="both"/>
        <w:rPr>
          <w:i/>
          <w:iCs/>
          <w:color w:val="808080" w:themeColor="background1" w:themeShade="80"/>
          <w:sz w:val="20"/>
          <w:szCs w:val="20"/>
        </w:rPr>
      </w:pPr>
      <w:r w:rsidRPr="00187B5F">
        <w:rPr>
          <w:i/>
          <w:iCs/>
          <w:color w:val="808080" w:themeColor="background1" w:themeShade="80"/>
          <w:sz w:val="20"/>
          <w:szCs w:val="20"/>
        </w:rPr>
        <w:t>(</w:t>
      </w:r>
      <w:r w:rsidR="002C6A43" w:rsidRPr="00187B5F">
        <w:rPr>
          <w:i/>
          <w:iCs/>
          <w:color w:val="808080" w:themeColor="background1" w:themeShade="80"/>
          <w:sz w:val="20"/>
          <w:szCs w:val="20"/>
        </w:rPr>
        <w:t>Inserire una breve descrizione delle infrastrutture esistenti, le opere per l’approvvigionamento idrico, i sistemi di smaltimento reflui, la viabilità, le recinzioni, i sistemi di approvvigionamento energetico ecc.</w:t>
      </w:r>
      <w:r w:rsidRPr="00187B5F">
        <w:rPr>
          <w:i/>
          <w:iCs/>
          <w:color w:val="808080" w:themeColor="background1" w:themeShade="80"/>
          <w:sz w:val="20"/>
          <w:szCs w:val="20"/>
        </w:rPr>
        <w:t>)</w:t>
      </w:r>
      <w:r w:rsidR="00187B5F" w:rsidRPr="00187B5F">
        <w:rPr>
          <w:i/>
          <w:iCs/>
          <w:color w:val="808080" w:themeColor="background1" w:themeShade="80"/>
          <w:sz w:val="20"/>
          <w:szCs w:val="20"/>
        </w:rPr>
        <w:t>.</w:t>
      </w:r>
    </w:p>
    <w:p w14:paraId="11ECC1E3" w14:textId="77777777" w:rsidR="002C5E6F" w:rsidRPr="00595F2A" w:rsidRDefault="002C5E6F" w:rsidP="00595F2A">
      <w:pPr>
        <w:spacing w:before="120" w:after="120" w:line="360" w:lineRule="auto"/>
        <w:ind w:left="426"/>
        <w:jc w:val="both"/>
        <w:rPr>
          <w:i/>
          <w:iCs/>
          <w:sz w:val="20"/>
          <w:szCs w:val="20"/>
        </w:rPr>
      </w:pPr>
    </w:p>
    <w:p w14:paraId="43A0B0BD" w14:textId="65603D1E" w:rsidR="002C6A43" w:rsidRPr="002A3641" w:rsidRDefault="003A6BB0" w:rsidP="00700FA8">
      <w:pPr>
        <w:spacing w:before="120" w:after="120" w:line="276" w:lineRule="auto"/>
        <w:rPr>
          <w:b/>
          <w:iCs/>
        </w:rPr>
      </w:pPr>
      <w:r>
        <w:rPr>
          <w:b/>
          <w:iCs/>
        </w:rPr>
        <w:t>5</w:t>
      </w:r>
      <w:r w:rsidRPr="002A3641">
        <w:rPr>
          <w:b/>
          <w:iCs/>
        </w:rPr>
        <w:t xml:space="preserve">.4 COMPONENTE TERRITORIALE </w:t>
      </w:r>
    </w:p>
    <w:p w14:paraId="4970B291" w14:textId="4A90C6BC" w:rsidR="000774A9" w:rsidRPr="00187B5F" w:rsidRDefault="002C5E6F" w:rsidP="00187B5F">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5</w:t>
      </w:r>
      <w:r w:rsidR="00187B5F">
        <w:rPr>
          <w:rFonts w:ascii="Arial" w:hAnsi="Arial" w:cs="Arial"/>
          <w:b/>
          <w:bCs/>
          <w:color w:val="auto"/>
          <w:sz w:val="20"/>
          <w:szCs w:val="20"/>
        </w:rPr>
        <w:t xml:space="preserve">.4.1 </w:t>
      </w:r>
      <w:r w:rsidR="000774A9" w:rsidRPr="00187B5F">
        <w:rPr>
          <w:rFonts w:ascii="Arial" w:hAnsi="Arial" w:cs="Arial"/>
          <w:b/>
          <w:bCs/>
          <w:color w:val="auto"/>
          <w:sz w:val="20"/>
          <w:szCs w:val="20"/>
        </w:rPr>
        <w:t>Paesaggio</w:t>
      </w:r>
    </w:p>
    <w:p w14:paraId="393DA3D1" w14:textId="5CE7AD8C" w:rsidR="0085712B" w:rsidRPr="00BC0DF2" w:rsidRDefault="003A596B" w:rsidP="00364CA2">
      <w:pPr>
        <w:spacing w:before="120" w:after="120" w:line="360" w:lineRule="auto"/>
        <w:rPr>
          <w:i/>
          <w:iCs/>
          <w:sz w:val="20"/>
          <w:szCs w:val="20"/>
        </w:rPr>
      </w:pPr>
      <w:r w:rsidRPr="00BC0DF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6CA1" w:rsidRPr="00BC0DF2">
        <w:rPr>
          <w:sz w:val="20"/>
          <w:szCs w:val="20"/>
        </w:rPr>
        <w:t>__________________________________________________________________________________________________________________________________________________________________________________________________________________________________________________</w:t>
      </w:r>
    </w:p>
    <w:p w14:paraId="037F4064" w14:textId="37EA720F" w:rsidR="000774A9" w:rsidRPr="00187B5F" w:rsidRDefault="002C5E6F" w:rsidP="00187B5F">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5</w:t>
      </w:r>
      <w:r w:rsidR="00187B5F">
        <w:rPr>
          <w:rFonts w:ascii="Arial" w:hAnsi="Arial" w:cs="Arial"/>
          <w:b/>
          <w:bCs/>
          <w:color w:val="auto"/>
          <w:sz w:val="20"/>
          <w:szCs w:val="20"/>
        </w:rPr>
        <w:t xml:space="preserve">.4.2 </w:t>
      </w:r>
      <w:r w:rsidR="000774A9" w:rsidRPr="00187B5F">
        <w:rPr>
          <w:rFonts w:ascii="Arial" w:hAnsi="Arial" w:cs="Arial"/>
          <w:b/>
          <w:bCs/>
          <w:color w:val="auto"/>
          <w:sz w:val="20"/>
          <w:szCs w:val="20"/>
        </w:rPr>
        <w:t>Ambiente</w:t>
      </w:r>
    </w:p>
    <w:p w14:paraId="2D793A87" w14:textId="59A4D920" w:rsidR="003A596B" w:rsidRDefault="003A596B" w:rsidP="00364CA2">
      <w:pPr>
        <w:spacing w:before="120" w:after="120" w:line="360" w:lineRule="auto"/>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6CA1">
        <w:rPr>
          <w:color w:val="767171" w:themeColor="background2" w:themeShade="80"/>
          <w:sz w:val="20"/>
          <w:szCs w:val="20"/>
        </w:rPr>
        <w:t>______________________________________________________________________</w:t>
      </w:r>
    </w:p>
    <w:p w14:paraId="43D5FC64" w14:textId="38D7FBEF" w:rsidR="000774A9" w:rsidRPr="00187B5F" w:rsidRDefault="002C5E6F" w:rsidP="00187B5F">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5</w:t>
      </w:r>
      <w:r w:rsidR="00187B5F">
        <w:rPr>
          <w:rFonts w:ascii="Arial" w:hAnsi="Arial" w:cs="Arial"/>
          <w:b/>
          <w:bCs/>
          <w:color w:val="auto"/>
          <w:sz w:val="20"/>
          <w:szCs w:val="20"/>
        </w:rPr>
        <w:t xml:space="preserve">.4.3 </w:t>
      </w:r>
      <w:r w:rsidR="000774A9" w:rsidRPr="00187B5F">
        <w:rPr>
          <w:rFonts w:ascii="Arial" w:hAnsi="Arial" w:cs="Arial"/>
          <w:b/>
          <w:bCs/>
          <w:color w:val="auto"/>
          <w:sz w:val="20"/>
          <w:szCs w:val="20"/>
        </w:rPr>
        <w:t>Patrimonio-storico-culturale</w:t>
      </w:r>
    </w:p>
    <w:p w14:paraId="38AF7FAB" w14:textId="1A389E79" w:rsidR="003A596B" w:rsidRPr="003A596B" w:rsidRDefault="003A596B" w:rsidP="00364CA2">
      <w:pPr>
        <w:spacing w:before="120" w:after="120" w:line="360" w:lineRule="auto"/>
        <w:rPr>
          <w:i/>
          <w:iCs/>
          <w:sz w:val="20"/>
          <w:szCs w:val="20"/>
        </w:rPr>
      </w:pPr>
      <w:bookmarkStart w:id="5" w:name="_Hlk53828947"/>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B6CA1">
        <w:rPr>
          <w:color w:val="767171" w:themeColor="background2" w:themeShade="80"/>
          <w:sz w:val="20"/>
          <w:szCs w:val="20"/>
        </w:rPr>
        <w:t>______________________________________________________________________</w:t>
      </w:r>
    </w:p>
    <w:p w14:paraId="06A91024" w14:textId="4F516293" w:rsidR="002C6A43" w:rsidRPr="007B6CA1" w:rsidRDefault="002C6A43" w:rsidP="00700FA8">
      <w:pPr>
        <w:spacing w:before="120" w:after="120" w:line="276" w:lineRule="auto"/>
        <w:jc w:val="both"/>
        <w:rPr>
          <w:i/>
          <w:iCs/>
          <w:color w:val="808080" w:themeColor="background1" w:themeShade="80"/>
          <w:sz w:val="20"/>
          <w:szCs w:val="20"/>
        </w:rPr>
      </w:pPr>
      <w:r w:rsidRPr="007B6CA1">
        <w:rPr>
          <w:i/>
          <w:iCs/>
          <w:color w:val="808080" w:themeColor="background1" w:themeShade="80"/>
          <w:sz w:val="20"/>
          <w:szCs w:val="20"/>
        </w:rPr>
        <w:t xml:space="preserve">(Indicare </w:t>
      </w:r>
      <w:bookmarkEnd w:id="5"/>
      <w:r w:rsidRPr="007B6CA1">
        <w:rPr>
          <w:i/>
          <w:iCs/>
          <w:color w:val="808080" w:themeColor="background1" w:themeShade="80"/>
          <w:sz w:val="20"/>
          <w:szCs w:val="20"/>
        </w:rPr>
        <w:t>la presenza, all’interno dell’azienda agricola, di elementi caratteristici di natura paesaggistica quali ad esempio viali alberati, o ambientali quali alberi monumentali o comunque caratteristici o del patrimonio storico culturale come reperti antichi e la relativa descrizione</w:t>
      </w:r>
      <w:r w:rsidR="000774A9" w:rsidRPr="007B6CA1">
        <w:rPr>
          <w:i/>
          <w:iCs/>
          <w:color w:val="808080" w:themeColor="background1" w:themeShade="80"/>
          <w:sz w:val="20"/>
          <w:szCs w:val="20"/>
        </w:rPr>
        <w:t>,</w:t>
      </w:r>
      <w:r w:rsidRPr="007B6CA1">
        <w:rPr>
          <w:i/>
          <w:iCs/>
          <w:color w:val="808080" w:themeColor="background1" w:themeShade="80"/>
          <w:sz w:val="20"/>
          <w:szCs w:val="20"/>
        </w:rPr>
        <w:t xml:space="preserve"> inserire solo nel caso in cui il PMA preveda una interazione con gli stessi)</w:t>
      </w:r>
      <w:r w:rsidR="00364CA2" w:rsidRPr="007B6CA1">
        <w:rPr>
          <w:i/>
          <w:iCs/>
          <w:color w:val="808080" w:themeColor="background1" w:themeShade="80"/>
          <w:sz w:val="20"/>
          <w:szCs w:val="20"/>
        </w:rPr>
        <w:t>.</w:t>
      </w:r>
    </w:p>
    <w:p w14:paraId="56F8E549" w14:textId="77777777" w:rsidR="002F2611" w:rsidRDefault="002F2611" w:rsidP="002C5E6F">
      <w:pPr>
        <w:pStyle w:val="Titolo1"/>
        <w:spacing w:before="120" w:after="120" w:line="276" w:lineRule="auto"/>
        <w:ind w:left="0" w:right="0"/>
        <w:jc w:val="both"/>
      </w:pPr>
    </w:p>
    <w:p w14:paraId="0D136CF4" w14:textId="7583A90A" w:rsidR="00244837" w:rsidRDefault="002C5E6F" w:rsidP="002C5E6F">
      <w:pPr>
        <w:pStyle w:val="Titolo1"/>
        <w:spacing w:before="120" w:after="120" w:line="276" w:lineRule="auto"/>
        <w:ind w:left="0" w:right="0"/>
        <w:jc w:val="both"/>
        <w:rPr>
          <w:b w:val="0"/>
          <w:bCs w:val="0"/>
          <w:sz w:val="20"/>
          <w:szCs w:val="20"/>
        </w:rPr>
      </w:pPr>
      <w:r>
        <w:t xml:space="preserve">5.5. </w:t>
      </w:r>
      <w:r w:rsidR="00244837">
        <w:t>ASSERVIMENTI</w:t>
      </w:r>
      <w:r w:rsidR="00244837" w:rsidRPr="00CE4AA8">
        <w:br/>
      </w:r>
      <w:r w:rsidR="00244837" w:rsidRPr="00CE4AA8">
        <w:rPr>
          <w:b w:val="0"/>
          <w:bCs w:val="0"/>
          <w:sz w:val="20"/>
          <w:szCs w:val="20"/>
        </w:rPr>
        <w:t>(</w:t>
      </w:r>
      <w:r w:rsidR="00244837">
        <w:rPr>
          <w:b w:val="0"/>
          <w:bCs w:val="0"/>
          <w:sz w:val="20"/>
          <w:szCs w:val="20"/>
        </w:rPr>
        <w:t xml:space="preserve">Atti d’obbligo e/o convenzioni </w:t>
      </w:r>
      <w:r w:rsidR="00244837" w:rsidRPr="00CE4AA8">
        <w:rPr>
          <w:b w:val="0"/>
          <w:bCs w:val="0"/>
          <w:sz w:val="20"/>
          <w:szCs w:val="20"/>
        </w:rPr>
        <w:t>ai sensi dell’art. 57, comma 8 e 9, art. 58 comma 1bis e 2 della LR 38/1999)</w:t>
      </w:r>
    </w:p>
    <w:p w14:paraId="3D4776AD" w14:textId="00B743E1" w:rsidR="00244837" w:rsidRDefault="00244837" w:rsidP="00244837">
      <w:pPr>
        <w:spacing w:before="120" w:after="120" w:line="360" w:lineRule="auto"/>
      </w:pPr>
      <w:r w:rsidRPr="005108B9">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5E6F">
        <w:rPr>
          <w:sz w:val="20"/>
          <w:szCs w:val="20"/>
        </w:rPr>
        <w:t>______________________________________________________________________________________</w:t>
      </w:r>
    </w:p>
    <w:p w14:paraId="79A0A0DD" w14:textId="77777777" w:rsidR="00244837" w:rsidRDefault="00244837" w:rsidP="00244837">
      <w:pPr>
        <w:spacing w:before="120" w:after="120" w:line="276" w:lineRule="auto"/>
        <w:jc w:val="both"/>
        <w:rPr>
          <w:i/>
          <w:iCs/>
          <w:color w:val="808080" w:themeColor="background1" w:themeShade="80"/>
          <w:sz w:val="20"/>
          <w:szCs w:val="20"/>
        </w:rPr>
      </w:pPr>
      <w:r w:rsidRPr="005108B9">
        <w:rPr>
          <w:i/>
          <w:iCs/>
          <w:color w:val="808080" w:themeColor="background1" w:themeShade="80"/>
          <w:sz w:val="20"/>
          <w:szCs w:val="20"/>
        </w:rPr>
        <w:t>(</w:t>
      </w:r>
      <w:r>
        <w:rPr>
          <w:i/>
          <w:iCs/>
          <w:color w:val="808080" w:themeColor="background1" w:themeShade="80"/>
          <w:sz w:val="20"/>
          <w:szCs w:val="20"/>
        </w:rPr>
        <w:t>Indicare se presenti e quali sono, se gli stessi sono oggetto di superamento, o di nuova istituzione</w:t>
      </w:r>
      <w:r w:rsidRPr="005108B9">
        <w:rPr>
          <w:i/>
          <w:iCs/>
          <w:color w:val="808080" w:themeColor="background1" w:themeShade="80"/>
          <w:sz w:val="20"/>
          <w:szCs w:val="20"/>
        </w:rPr>
        <w:t>).</w:t>
      </w:r>
    </w:p>
    <w:p w14:paraId="53635CFD" w14:textId="77777777" w:rsidR="0034750B" w:rsidRPr="005108B9" w:rsidRDefault="0034750B" w:rsidP="00244837">
      <w:pPr>
        <w:spacing w:before="120" w:after="120" w:line="276" w:lineRule="auto"/>
        <w:jc w:val="both"/>
        <w:rPr>
          <w:i/>
          <w:iCs/>
          <w:color w:val="808080" w:themeColor="background1" w:themeShade="80"/>
          <w:sz w:val="20"/>
          <w:szCs w:val="20"/>
        </w:rPr>
      </w:pPr>
    </w:p>
    <w:p w14:paraId="3E72E13C" w14:textId="2C576899" w:rsidR="00244837" w:rsidRPr="00816A32" w:rsidRDefault="002C5E6F" w:rsidP="00816A32">
      <w:pPr>
        <w:pStyle w:val="Titolo1"/>
        <w:spacing w:before="120" w:after="120" w:line="360" w:lineRule="auto"/>
        <w:ind w:left="0" w:right="0"/>
        <w:jc w:val="both"/>
        <w:rPr>
          <w:b w:val="0"/>
          <w:bCs w:val="0"/>
        </w:rPr>
      </w:pPr>
      <w:r>
        <w:t>5.6</w:t>
      </w:r>
      <w:r w:rsidR="00816A32">
        <w:t xml:space="preserve">. </w:t>
      </w:r>
      <w:r w:rsidR="00244837">
        <w:t>SERVITU’</w:t>
      </w:r>
      <w:r w:rsidR="00244837" w:rsidRPr="00CE4AA8">
        <w:br/>
      </w:r>
      <w:r w:rsidR="00244837" w:rsidRPr="00816A32">
        <w:rPr>
          <w:b w:val="0"/>
          <w:bCs w:val="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r>
        <w:rPr>
          <w:b w:val="0"/>
          <w:bCs w:val="0"/>
          <w:sz w:val="20"/>
          <w:szCs w:val="20"/>
        </w:rPr>
        <w:t>____________________________________________________________________________________________________________________________________________________________________________</w:t>
      </w:r>
    </w:p>
    <w:p w14:paraId="003F7E64" w14:textId="0C794178" w:rsidR="0085712B" w:rsidRDefault="00244837" w:rsidP="00816A32">
      <w:pPr>
        <w:spacing w:before="120"/>
        <w:jc w:val="both"/>
        <w:rPr>
          <w:i/>
          <w:iCs/>
          <w:color w:val="808080" w:themeColor="background1" w:themeShade="80"/>
          <w:sz w:val="20"/>
          <w:szCs w:val="20"/>
        </w:rPr>
      </w:pPr>
      <w:r w:rsidRPr="005108B9">
        <w:rPr>
          <w:i/>
          <w:iCs/>
          <w:color w:val="808080" w:themeColor="background1" w:themeShade="80"/>
          <w:sz w:val="20"/>
          <w:szCs w:val="20"/>
        </w:rPr>
        <w:t>(</w:t>
      </w:r>
      <w:r>
        <w:rPr>
          <w:i/>
          <w:iCs/>
          <w:color w:val="808080" w:themeColor="background1" w:themeShade="80"/>
          <w:sz w:val="20"/>
          <w:szCs w:val="20"/>
        </w:rPr>
        <w:t>Indicare se presenti e quali sono, se gli stessi sono oggetto di superamento, o di nuova istituzione</w:t>
      </w:r>
      <w:r w:rsidRPr="005108B9">
        <w:rPr>
          <w:i/>
          <w:iCs/>
          <w:color w:val="808080" w:themeColor="background1" w:themeShade="80"/>
          <w:sz w:val="20"/>
          <w:szCs w:val="20"/>
        </w:rPr>
        <w:t>).</w:t>
      </w:r>
      <w:r w:rsidR="0085712B">
        <w:rPr>
          <w:i/>
          <w:iCs/>
          <w:color w:val="808080" w:themeColor="background1" w:themeShade="80"/>
          <w:sz w:val="20"/>
          <w:szCs w:val="20"/>
        </w:rPr>
        <w:br w:type="page"/>
      </w:r>
    </w:p>
    <w:p w14:paraId="25314351" w14:textId="1FFDEB93" w:rsidR="002C6A43" w:rsidRPr="00127F8A" w:rsidRDefault="002C6A43" w:rsidP="00700FA8">
      <w:pPr>
        <w:pStyle w:val="Titolo1"/>
        <w:numPr>
          <w:ilvl w:val="0"/>
          <w:numId w:val="38"/>
        </w:numPr>
        <w:spacing w:before="120" w:after="120" w:line="276" w:lineRule="auto"/>
        <w:ind w:left="284" w:hanging="284"/>
        <w:jc w:val="left"/>
      </w:pPr>
      <w:r w:rsidRPr="00127F8A">
        <w:lastRenderedPageBreak/>
        <w:t>P</w:t>
      </w:r>
      <w:r w:rsidR="00D1783C">
        <w:t>IANO DI MIGLIORAMENTO AZIENDALE</w:t>
      </w:r>
      <w:r w:rsidRPr="00127F8A">
        <w:t xml:space="preserve"> (</w:t>
      </w:r>
      <w:r w:rsidR="00D1783C" w:rsidRPr="00127F8A">
        <w:t>POST OPERAM</w:t>
      </w:r>
      <w:r w:rsidRPr="00127F8A">
        <w:t>)</w:t>
      </w:r>
    </w:p>
    <w:p w14:paraId="0CF0689D" w14:textId="324F0A9D" w:rsidR="00D1783C" w:rsidRPr="002C5E6F" w:rsidRDefault="002C5E6F" w:rsidP="00256BD5">
      <w:pPr>
        <w:spacing w:before="120" w:after="120" w:line="276" w:lineRule="auto"/>
        <w:rPr>
          <w:b/>
          <w:iCs/>
          <w:sz w:val="20"/>
          <w:szCs w:val="20"/>
        </w:rPr>
      </w:pPr>
      <w:r>
        <w:rPr>
          <w:b/>
          <w:iCs/>
          <w:sz w:val="20"/>
          <w:szCs w:val="20"/>
        </w:rPr>
        <w:t>6</w:t>
      </w:r>
      <w:r w:rsidRPr="002C5E6F">
        <w:rPr>
          <w:b/>
          <w:iCs/>
          <w:sz w:val="20"/>
          <w:szCs w:val="20"/>
        </w:rPr>
        <w:t>.1 COMPONENTE PRODUTTIVA DA SVILUPPARE NELL’AZIENDA</w:t>
      </w:r>
    </w:p>
    <w:p w14:paraId="6DF03817" w14:textId="7FB8F2A3" w:rsidR="002C6A43" w:rsidRPr="007B6CA1" w:rsidRDefault="002C6A43" w:rsidP="00256BD5">
      <w:pPr>
        <w:widowControl/>
        <w:autoSpaceDE/>
        <w:autoSpaceDN/>
        <w:adjustRightInd/>
        <w:spacing w:before="120" w:after="120" w:line="276" w:lineRule="auto"/>
        <w:jc w:val="both"/>
        <w:rPr>
          <w:bCs/>
          <w:i/>
          <w:color w:val="808080" w:themeColor="background1" w:themeShade="80"/>
          <w:sz w:val="20"/>
          <w:szCs w:val="20"/>
        </w:rPr>
      </w:pPr>
      <w:r w:rsidRPr="007B6CA1">
        <w:rPr>
          <w:bCs/>
          <w:i/>
          <w:color w:val="808080" w:themeColor="background1" w:themeShade="80"/>
          <w:sz w:val="20"/>
          <w:szCs w:val="20"/>
        </w:rPr>
        <w:t xml:space="preserve">(Indicare </w:t>
      </w:r>
      <w:r w:rsidR="0085712B">
        <w:rPr>
          <w:bCs/>
          <w:i/>
          <w:color w:val="808080" w:themeColor="background1" w:themeShade="80"/>
          <w:sz w:val="20"/>
          <w:szCs w:val="20"/>
        </w:rPr>
        <w:t xml:space="preserve">solamente </w:t>
      </w:r>
      <w:r w:rsidRPr="007B6CA1">
        <w:rPr>
          <w:bCs/>
          <w:i/>
          <w:color w:val="808080" w:themeColor="background1" w:themeShade="80"/>
          <w:sz w:val="20"/>
          <w:szCs w:val="20"/>
        </w:rPr>
        <w:t>le variazioni</w:t>
      </w:r>
      <w:r w:rsidR="00D1783C" w:rsidRPr="007B6CA1">
        <w:rPr>
          <w:bCs/>
          <w:i/>
          <w:color w:val="808080" w:themeColor="background1" w:themeShade="80"/>
          <w:sz w:val="20"/>
          <w:szCs w:val="20"/>
        </w:rPr>
        <w:t>, le introduzioni e le cessazioni,</w:t>
      </w:r>
      <w:r w:rsidRPr="007B6CA1">
        <w:rPr>
          <w:bCs/>
          <w:i/>
          <w:color w:val="808080" w:themeColor="background1" w:themeShade="80"/>
          <w:sz w:val="20"/>
          <w:szCs w:val="20"/>
        </w:rPr>
        <w:t xml:space="preserve"> intervenute rispetto agli analoghi punti nella </w:t>
      </w:r>
      <w:r w:rsidR="007B6CA1">
        <w:rPr>
          <w:bCs/>
          <w:i/>
          <w:color w:val="808080" w:themeColor="background1" w:themeShade="80"/>
          <w:sz w:val="20"/>
          <w:szCs w:val="20"/>
        </w:rPr>
        <w:t xml:space="preserve">sopradescritta </w:t>
      </w:r>
      <w:r w:rsidRPr="007B6CA1">
        <w:rPr>
          <w:bCs/>
          <w:i/>
          <w:color w:val="808080" w:themeColor="background1" w:themeShade="80"/>
          <w:sz w:val="20"/>
          <w:szCs w:val="20"/>
        </w:rPr>
        <w:t xml:space="preserve">componente produttiva </w:t>
      </w:r>
      <w:r w:rsidR="007B6CA1">
        <w:rPr>
          <w:bCs/>
          <w:i/>
          <w:color w:val="808080" w:themeColor="background1" w:themeShade="80"/>
          <w:sz w:val="20"/>
          <w:szCs w:val="20"/>
        </w:rPr>
        <w:t xml:space="preserve">- </w:t>
      </w:r>
      <w:r w:rsidRPr="007B6CA1">
        <w:rPr>
          <w:bCs/>
          <w:i/>
          <w:color w:val="808080" w:themeColor="background1" w:themeShade="80"/>
          <w:sz w:val="20"/>
          <w:szCs w:val="20"/>
        </w:rPr>
        <w:t xml:space="preserve">ante operam </w:t>
      </w:r>
      <w:r w:rsidR="007B6CA1">
        <w:rPr>
          <w:bCs/>
          <w:i/>
          <w:color w:val="808080" w:themeColor="background1" w:themeShade="80"/>
          <w:sz w:val="20"/>
          <w:szCs w:val="20"/>
        </w:rPr>
        <w:t xml:space="preserve">al </w:t>
      </w:r>
      <w:r w:rsidRPr="007B6CA1">
        <w:rPr>
          <w:bCs/>
          <w:i/>
          <w:color w:val="808080" w:themeColor="background1" w:themeShade="80"/>
          <w:sz w:val="20"/>
          <w:szCs w:val="20"/>
        </w:rPr>
        <w:t xml:space="preserve">punto </w:t>
      </w:r>
      <w:r w:rsidR="002C5E6F">
        <w:rPr>
          <w:bCs/>
          <w:i/>
          <w:color w:val="808080" w:themeColor="background1" w:themeShade="80"/>
          <w:sz w:val="20"/>
          <w:szCs w:val="20"/>
        </w:rPr>
        <w:t>5</w:t>
      </w:r>
      <w:r w:rsidR="007B6CA1">
        <w:rPr>
          <w:bCs/>
          <w:i/>
          <w:color w:val="808080" w:themeColor="background1" w:themeShade="80"/>
          <w:sz w:val="20"/>
          <w:szCs w:val="20"/>
        </w:rPr>
        <w:t>.1</w:t>
      </w:r>
      <w:r w:rsidRPr="007B6CA1">
        <w:rPr>
          <w:bCs/>
          <w:i/>
          <w:color w:val="808080" w:themeColor="background1" w:themeShade="80"/>
          <w:sz w:val="20"/>
          <w:szCs w:val="20"/>
        </w:rPr>
        <w:t>)</w:t>
      </w:r>
      <w:r w:rsidR="00256BD5" w:rsidRPr="007B6CA1">
        <w:rPr>
          <w:bCs/>
          <w:i/>
          <w:color w:val="808080" w:themeColor="background1" w:themeShade="80"/>
          <w:sz w:val="20"/>
          <w:szCs w:val="20"/>
        </w:rPr>
        <w:t>.</w:t>
      </w:r>
    </w:p>
    <w:p w14:paraId="66EE3EB8" w14:textId="2ACBE2F1" w:rsidR="00D1783C" w:rsidRPr="00AB230E" w:rsidRDefault="002C5E6F" w:rsidP="00256BD5">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6</w:t>
      </w:r>
      <w:r w:rsidR="00D1783C" w:rsidRPr="00AB230E">
        <w:rPr>
          <w:rFonts w:ascii="Arial" w:hAnsi="Arial" w:cs="Arial"/>
          <w:b/>
          <w:bCs/>
          <w:color w:val="auto"/>
          <w:sz w:val="20"/>
          <w:szCs w:val="20"/>
        </w:rPr>
        <w:t xml:space="preserve">.1.1 Attività presenti                                                                                               </w:t>
      </w:r>
    </w:p>
    <w:p w14:paraId="5CE90D22" w14:textId="7B677E90" w:rsidR="00D1783C" w:rsidRPr="00AB230E" w:rsidRDefault="002C5E6F" w:rsidP="00256BD5">
      <w:pPr>
        <w:spacing w:before="120" w:after="120" w:line="276" w:lineRule="auto"/>
        <w:ind w:left="851"/>
        <w:rPr>
          <w:b/>
          <w:iCs/>
          <w:sz w:val="20"/>
          <w:szCs w:val="20"/>
        </w:rPr>
      </w:pPr>
      <w:r>
        <w:rPr>
          <w:b/>
          <w:iCs/>
          <w:sz w:val="20"/>
          <w:szCs w:val="20"/>
        </w:rPr>
        <w:t>6</w:t>
      </w:r>
      <w:r w:rsidR="00D1783C" w:rsidRPr="00AB230E">
        <w:rPr>
          <w:b/>
          <w:iCs/>
          <w:sz w:val="20"/>
          <w:szCs w:val="20"/>
        </w:rPr>
        <w:t>.1.1.1 Attività agricole tradizionali</w:t>
      </w:r>
    </w:p>
    <w:p w14:paraId="73A9A797" w14:textId="77777777" w:rsidR="00D1783C" w:rsidRDefault="00D1783C" w:rsidP="00256BD5">
      <w:pPr>
        <w:widowControl/>
        <w:autoSpaceDE/>
        <w:autoSpaceDN/>
        <w:adjustRightInd/>
        <w:spacing w:before="120" w:after="120" w:line="276" w:lineRule="auto"/>
        <w:ind w:left="851"/>
        <w:jc w:val="both"/>
        <w:rPr>
          <w:bCs/>
          <w:iCs/>
          <w:sz w:val="20"/>
          <w:szCs w:val="20"/>
        </w:rPr>
      </w:pPr>
      <w:r w:rsidRPr="00AB230E">
        <w:rPr>
          <w:sz w:val="20"/>
          <w:szCs w:val="20"/>
        </w:rPr>
        <w:sym w:font="Wingdings" w:char="F06F"/>
      </w:r>
      <w:r>
        <w:rPr>
          <w:sz w:val="20"/>
          <w:szCs w:val="20"/>
        </w:rPr>
        <w:t xml:space="preserve"> </w:t>
      </w:r>
      <w:r w:rsidRPr="00AB230E">
        <w:rPr>
          <w:b/>
          <w:iCs/>
          <w:sz w:val="20"/>
          <w:szCs w:val="20"/>
        </w:rPr>
        <w:t>Coltivazione</w:t>
      </w:r>
    </w:p>
    <w:p w14:paraId="4E8F4EAE" w14:textId="602970D9" w:rsidR="00D1783C" w:rsidRPr="003A596B" w:rsidRDefault="003A596B" w:rsidP="00256BD5">
      <w:pPr>
        <w:spacing w:before="120" w:after="120" w:line="360" w:lineRule="auto"/>
        <w:ind w:left="851"/>
        <w:rPr>
          <w:i/>
          <w:iCs/>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5712B">
        <w:rPr>
          <w:color w:val="767171" w:themeColor="background2" w:themeShade="80"/>
          <w:sz w:val="20"/>
          <w:szCs w:val="20"/>
        </w:rPr>
        <w:t>__________________________________________________________________________________________________________________</w:t>
      </w:r>
    </w:p>
    <w:p w14:paraId="6ACA48BE" w14:textId="0238045E" w:rsidR="00D1783C" w:rsidRDefault="00D1783C" w:rsidP="0085712B">
      <w:pPr>
        <w:widowControl/>
        <w:autoSpaceDE/>
        <w:autoSpaceDN/>
        <w:adjustRightInd/>
        <w:spacing w:after="120" w:line="276" w:lineRule="auto"/>
        <w:ind w:left="851"/>
        <w:jc w:val="both"/>
        <w:rPr>
          <w:bCs/>
          <w:i/>
          <w:color w:val="808080" w:themeColor="background1" w:themeShade="80"/>
          <w:sz w:val="20"/>
          <w:szCs w:val="20"/>
        </w:rPr>
      </w:pPr>
      <w:r w:rsidRPr="0085712B">
        <w:rPr>
          <w:bCs/>
          <w:i/>
          <w:color w:val="808080" w:themeColor="background1" w:themeShade="80"/>
          <w:sz w:val="20"/>
          <w:szCs w:val="20"/>
        </w:rPr>
        <w:t>(</w:t>
      </w:r>
      <w:r w:rsidR="004B57BB">
        <w:rPr>
          <w:bCs/>
          <w:i/>
          <w:color w:val="808080" w:themeColor="background1" w:themeShade="80"/>
          <w:sz w:val="20"/>
          <w:szCs w:val="20"/>
        </w:rPr>
        <w:t>I</w:t>
      </w:r>
      <w:r w:rsidRPr="0085712B">
        <w:rPr>
          <w:bCs/>
          <w:i/>
          <w:color w:val="808080" w:themeColor="background1" w:themeShade="80"/>
          <w:sz w:val="20"/>
          <w:szCs w:val="20"/>
        </w:rPr>
        <w:t>ndicare la coltura e la sua estensione, ad esempio grano per 100 ha, oppure vivaistiche ad indirizzo forestale per 3 ha, orticole specializzate per 1 ha ecc., definendo se le stesse sono irrigue o meno)</w:t>
      </w:r>
      <w:r w:rsidR="0085712B">
        <w:rPr>
          <w:bCs/>
          <w:i/>
          <w:color w:val="808080" w:themeColor="background1" w:themeShade="80"/>
          <w:sz w:val="20"/>
          <w:szCs w:val="20"/>
        </w:rPr>
        <w:t>.</w:t>
      </w:r>
    </w:p>
    <w:p w14:paraId="6D559190" w14:textId="77777777" w:rsidR="00D1783C" w:rsidRDefault="00D1783C" w:rsidP="00256BD5">
      <w:pPr>
        <w:widowControl/>
        <w:autoSpaceDE/>
        <w:autoSpaceDN/>
        <w:adjustRightInd/>
        <w:spacing w:before="120" w:after="120" w:line="276" w:lineRule="auto"/>
        <w:ind w:left="851"/>
        <w:jc w:val="both"/>
        <w:rPr>
          <w:bCs/>
          <w:iCs/>
          <w:sz w:val="20"/>
          <w:szCs w:val="20"/>
        </w:rPr>
      </w:pPr>
      <w:r w:rsidRPr="00AB230E">
        <w:rPr>
          <w:sz w:val="20"/>
          <w:szCs w:val="20"/>
        </w:rPr>
        <w:sym w:font="Wingdings" w:char="F06F"/>
      </w:r>
      <w:r>
        <w:rPr>
          <w:sz w:val="20"/>
          <w:szCs w:val="20"/>
        </w:rPr>
        <w:t xml:space="preserve"> </w:t>
      </w:r>
      <w:r w:rsidRPr="00AB230E">
        <w:rPr>
          <w:b/>
          <w:iCs/>
          <w:sz w:val="20"/>
          <w:szCs w:val="20"/>
        </w:rPr>
        <w:t>Zootecniche</w:t>
      </w:r>
      <w:r w:rsidRPr="00AB230E">
        <w:rPr>
          <w:bCs/>
          <w:iCs/>
          <w:sz w:val="20"/>
          <w:szCs w:val="20"/>
        </w:rPr>
        <w:t xml:space="preserve"> </w:t>
      </w:r>
    </w:p>
    <w:p w14:paraId="3DA65190" w14:textId="7781020B" w:rsidR="003A596B" w:rsidRPr="00256BD5" w:rsidRDefault="003A596B" w:rsidP="00256BD5">
      <w:pPr>
        <w:spacing w:before="120" w:after="120" w:line="360" w:lineRule="auto"/>
        <w:ind w:left="851"/>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5712B">
        <w:rPr>
          <w:color w:val="767171" w:themeColor="background2" w:themeShade="80"/>
          <w:sz w:val="20"/>
          <w:szCs w:val="20"/>
        </w:rPr>
        <w:t>__________________________________________________________________________________________________________________</w:t>
      </w:r>
    </w:p>
    <w:p w14:paraId="4AE74215" w14:textId="04FAD9E7" w:rsidR="00D1783C" w:rsidRPr="004B57BB" w:rsidRDefault="00D1783C" w:rsidP="0085712B">
      <w:pPr>
        <w:widowControl/>
        <w:autoSpaceDE/>
        <w:autoSpaceDN/>
        <w:adjustRightInd/>
        <w:spacing w:after="120" w:line="276" w:lineRule="auto"/>
        <w:ind w:left="851"/>
        <w:jc w:val="both"/>
        <w:rPr>
          <w:bCs/>
          <w:i/>
          <w:color w:val="808080" w:themeColor="background1" w:themeShade="80"/>
          <w:sz w:val="20"/>
          <w:szCs w:val="20"/>
        </w:rPr>
      </w:pPr>
      <w:r w:rsidRPr="004B57BB">
        <w:rPr>
          <w:bCs/>
          <w:i/>
          <w:color w:val="808080" w:themeColor="background1" w:themeShade="80"/>
          <w:sz w:val="20"/>
          <w:szCs w:val="20"/>
        </w:rPr>
        <w:t>(</w:t>
      </w:r>
      <w:r w:rsidR="004B57BB">
        <w:rPr>
          <w:bCs/>
          <w:i/>
          <w:color w:val="808080" w:themeColor="background1" w:themeShade="80"/>
          <w:sz w:val="20"/>
          <w:szCs w:val="20"/>
        </w:rPr>
        <w:t>I</w:t>
      </w:r>
      <w:r w:rsidRPr="004B57BB">
        <w:rPr>
          <w:bCs/>
          <w:i/>
          <w:color w:val="808080" w:themeColor="background1" w:themeShade="80"/>
          <w:sz w:val="20"/>
          <w:szCs w:val="20"/>
        </w:rPr>
        <w:t>ndicare la specie allevata, l’indirizzo produttivo e la consistenza, ad esempio bovini da latte per circa 100 capi)</w:t>
      </w:r>
      <w:r w:rsidR="0085712B" w:rsidRPr="004B57BB">
        <w:rPr>
          <w:bCs/>
          <w:i/>
          <w:color w:val="808080" w:themeColor="background1" w:themeShade="80"/>
          <w:sz w:val="20"/>
          <w:szCs w:val="20"/>
        </w:rPr>
        <w:t>.</w:t>
      </w:r>
    </w:p>
    <w:p w14:paraId="24DEEB02" w14:textId="77777777" w:rsidR="00D1783C" w:rsidRDefault="00D1783C" w:rsidP="00256BD5">
      <w:pPr>
        <w:widowControl/>
        <w:autoSpaceDE/>
        <w:autoSpaceDN/>
        <w:adjustRightInd/>
        <w:spacing w:before="120" w:after="120" w:line="276" w:lineRule="auto"/>
        <w:ind w:left="851"/>
        <w:jc w:val="both"/>
        <w:rPr>
          <w:bCs/>
          <w:iCs/>
          <w:sz w:val="20"/>
          <w:szCs w:val="20"/>
        </w:rPr>
      </w:pPr>
      <w:r w:rsidRPr="00AB230E">
        <w:sym w:font="Wingdings" w:char="F06F"/>
      </w:r>
      <w:r>
        <w:t xml:space="preserve"> </w:t>
      </w:r>
      <w:r w:rsidRPr="00AB230E">
        <w:rPr>
          <w:b/>
          <w:iCs/>
          <w:sz w:val="20"/>
          <w:szCs w:val="20"/>
        </w:rPr>
        <w:t>Selvicoltura</w:t>
      </w:r>
      <w:r w:rsidRPr="00AB230E">
        <w:rPr>
          <w:bCs/>
          <w:iCs/>
          <w:sz w:val="20"/>
          <w:szCs w:val="20"/>
        </w:rPr>
        <w:t xml:space="preserve"> </w:t>
      </w:r>
    </w:p>
    <w:p w14:paraId="3093CD71" w14:textId="51D21C3B" w:rsidR="003A596B" w:rsidRPr="00256BD5" w:rsidRDefault="003A596B" w:rsidP="004B57BB">
      <w:pPr>
        <w:spacing w:before="120" w:line="360" w:lineRule="auto"/>
        <w:ind w:left="851"/>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07AE37" w14:textId="7AE1AD35" w:rsidR="0085712B" w:rsidRDefault="00D1783C" w:rsidP="00554A78">
      <w:pPr>
        <w:widowControl/>
        <w:autoSpaceDE/>
        <w:autoSpaceDN/>
        <w:adjustRightInd/>
        <w:spacing w:after="120"/>
        <w:ind w:left="851"/>
        <w:jc w:val="both"/>
        <w:rPr>
          <w:bCs/>
          <w:i/>
          <w:color w:val="808080" w:themeColor="background1" w:themeShade="80"/>
          <w:sz w:val="20"/>
          <w:szCs w:val="20"/>
        </w:rPr>
      </w:pPr>
      <w:r w:rsidRPr="004B57BB">
        <w:rPr>
          <w:bCs/>
          <w:i/>
          <w:color w:val="808080" w:themeColor="background1" w:themeShade="80"/>
          <w:sz w:val="20"/>
          <w:szCs w:val="20"/>
        </w:rPr>
        <w:t>(</w:t>
      </w:r>
      <w:r w:rsidR="004B57BB">
        <w:rPr>
          <w:bCs/>
          <w:i/>
          <w:color w:val="808080" w:themeColor="background1" w:themeShade="80"/>
          <w:sz w:val="20"/>
          <w:szCs w:val="20"/>
        </w:rPr>
        <w:t>I</w:t>
      </w:r>
      <w:r w:rsidRPr="004B57BB">
        <w:rPr>
          <w:bCs/>
          <w:i/>
          <w:color w:val="808080" w:themeColor="background1" w:themeShade="80"/>
          <w:sz w:val="20"/>
          <w:szCs w:val="20"/>
        </w:rPr>
        <w:t xml:space="preserve">ndicare se selvicoltura da legno o </w:t>
      </w:r>
      <w:r w:rsidR="0042530A" w:rsidRPr="004B57BB">
        <w:rPr>
          <w:bCs/>
          <w:i/>
          <w:color w:val="808080" w:themeColor="background1" w:themeShade="80"/>
          <w:sz w:val="20"/>
          <w:szCs w:val="20"/>
        </w:rPr>
        <w:t>f</w:t>
      </w:r>
      <w:r w:rsidRPr="004B57BB">
        <w:rPr>
          <w:bCs/>
          <w:i/>
          <w:color w:val="808080" w:themeColor="background1" w:themeShade="80"/>
          <w:sz w:val="20"/>
          <w:szCs w:val="20"/>
        </w:rPr>
        <w:t xml:space="preserve">orestazione </w:t>
      </w:r>
      <w:r w:rsidR="0042530A" w:rsidRPr="004B57BB">
        <w:rPr>
          <w:bCs/>
          <w:i/>
          <w:color w:val="808080" w:themeColor="background1" w:themeShade="80"/>
          <w:sz w:val="20"/>
          <w:szCs w:val="20"/>
        </w:rPr>
        <w:t>p</w:t>
      </w:r>
      <w:r w:rsidRPr="004B57BB">
        <w:rPr>
          <w:bCs/>
          <w:i/>
          <w:color w:val="808080" w:themeColor="background1" w:themeShade="80"/>
          <w:sz w:val="20"/>
          <w:szCs w:val="20"/>
        </w:rPr>
        <w:t xml:space="preserve">roduttiva, </w:t>
      </w:r>
      <w:r w:rsidR="0042530A" w:rsidRPr="004B57BB">
        <w:rPr>
          <w:bCs/>
          <w:i/>
          <w:color w:val="808080" w:themeColor="background1" w:themeShade="80"/>
          <w:sz w:val="20"/>
          <w:szCs w:val="20"/>
        </w:rPr>
        <w:t>p</w:t>
      </w:r>
      <w:r w:rsidRPr="004B57BB">
        <w:rPr>
          <w:bCs/>
          <w:i/>
          <w:color w:val="808080" w:themeColor="background1" w:themeShade="80"/>
          <w:sz w:val="20"/>
          <w:szCs w:val="20"/>
        </w:rPr>
        <w:t xml:space="preserve">roduzione di </w:t>
      </w:r>
      <w:r w:rsidR="0042530A" w:rsidRPr="004B57BB">
        <w:rPr>
          <w:bCs/>
          <w:i/>
          <w:color w:val="808080" w:themeColor="background1" w:themeShade="80"/>
          <w:sz w:val="20"/>
          <w:szCs w:val="20"/>
        </w:rPr>
        <w:t>b</w:t>
      </w:r>
      <w:r w:rsidRPr="004B57BB">
        <w:rPr>
          <w:bCs/>
          <w:i/>
          <w:color w:val="808080" w:themeColor="background1" w:themeShade="80"/>
          <w:sz w:val="20"/>
          <w:szCs w:val="20"/>
        </w:rPr>
        <w:t xml:space="preserve">iomassa, </w:t>
      </w:r>
      <w:r w:rsidR="0042530A" w:rsidRPr="004B57BB">
        <w:rPr>
          <w:bCs/>
          <w:i/>
          <w:color w:val="808080" w:themeColor="background1" w:themeShade="80"/>
          <w:sz w:val="20"/>
          <w:szCs w:val="20"/>
        </w:rPr>
        <w:t>u</w:t>
      </w:r>
      <w:r w:rsidRPr="004B57BB">
        <w:rPr>
          <w:bCs/>
          <w:i/>
          <w:color w:val="808080" w:themeColor="background1" w:themeShade="80"/>
          <w:sz w:val="20"/>
          <w:szCs w:val="20"/>
        </w:rPr>
        <w:t>tilizzazione bosco ceduo o alto fusto, definendo la superficie)</w:t>
      </w:r>
      <w:r w:rsidR="0085712B" w:rsidRPr="004B57BB">
        <w:rPr>
          <w:bCs/>
          <w:i/>
          <w:color w:val="808080" w:themeColor="background1" w:themeShade="80"/>
          <w:sz w:val="20"/>
          <w:szCs w:val="20"/>
        </w:rPr>
        <w:t>.</w:t>
      </w:r>
    </w:p>
    <w:p w14:paraId="3EBEBFAB" w14:textId="77777777" w:rsidR="003F6F95" w:rsidRPr="004B57BB" w:rsidRDefault="003F6F95" w:rsidP="00554A78">
      <w:pPr>
        <w:widowControl/>
        <w:autoSpaceDE/>
        <w:autoSpaceDN/>
        <w:adjustRightInd/>
        <w:spacing w:after="120"/>
        <w:ind w:left="851"/>
        <w:jc w:val="both"/>
        <w:rPr>
          <w:bCs/>
          <w:i/>
          <w:sz w:val="20"/>
          <w:szCs w:val="20"/>
        </w:rPr>
      </w:pPr>
    </w:p>
    <w:p w14:paraId="1C7AE374" w14:textId="643E6ABC" w:rsidR="00D1783C" w:rsidRPr="00BC137B" w:rsidRDefault="002C5E6F" w:rsidP="00256BD5">
      <w:pPr>
        <w:spacing w:before="120" w:after="120" w:line="276" w:lineRule="auto"/>
        <w:ind w:left="851"/>
        <w:rPr>
          <w:b/>
          <w:iCs/>
          <w:sz w:val="20"/>
          <w:szCs w:val="20"/>
        </w:rPr>
      </w:pPr>
      <w:r>
        <w:rPr>
          <w:b/>
          <w:iCs/>
          <w:sz w:val="20"/>
          <w:szCs w:val="20"/>
        </w:rPr>
        <w:lastRenderedPageBreak/>
        <w:t>6</w:t>
      </w:r>
      <w:r w:rsidR="00D1783C" w:rsidRPr="00AB230E">
        <w:rPr>
          <w:b/>
          <w:iCs/>
          <w:sz w:val="20"/>
          <w:szCs w:val="20"/>
        </w:rPr>
        <w:t>.1.1.2</w:t>
      </w:r>
      <w:r w:rsidR="00BC137B">
        <w:rPr>
          <w:b/>
          <w:iCs/>
          <w:sz w:val="20"/>
          <w:szCs w:val="20"/>
        </w:rPr>
        <w:t xml:space="preserve"> </w:t>
      </w:r>
      <w:r w:rsidR="00D1783C" w:rsidRPr="00AB230E">
        <w:rPr>
          <w:b/>
          <w:iCs/>
          <w:sz w:val="20"/>
          <w:szCs w:val="20"/>
        </w:rPr>
        <w:t>Attività multifunzionali</w:t>
      </w:r>
      <w:r w:rsidR="00D1783C" w:rsidRPr="00BC137B">
        <w:rPr>
          <w:b/>
          <w:iCs/>
          <w:sz w:val="20"/>
          <w:szCs w:val="20"/>
        </w:rPr>
        <w:t xml:space="preserve"> </w:t>
      </w:r>
    </w:p>
    <w:p w14:paraId="31749829" w14:textId="77777777" w:rsidR="00D1783C" w:rsidRDefault="00D1783C" w:rsidP="00256BD5">
      <w:pPr>
        <w:widowControl/>
        <w:autoSpaceDE/>
        <w:autoSpaceDN/>
        <w:adjustRightInd/>
        <w:spacing w:before="120" w:after="120" w:line="276" w:lineRule="auto"/>
        <w:ind w:left="851"/>
        <w:jc w:val="both"/>
        <w:rPr>
          <w:b/>
          <w:i/>
          <w:sz w:val="20"/>
          <w:szCs w:val="20"/>
        </w:rPr>
      </w:pPr>
      <w:r w:rsidRPr="00AB230E">
        <w:sym w:font="Wingdings" w:char="F06F"/>
      </w:r>
      <w:r>
        <w:t xml:space="preserve"> </w:t>
      </w:r>
      <w:r w:rsidRPr="00AB230E">
        <w:rPr>
          <w:b/>
          <w:i/>
          <w:sz w:val="20"/>
          <w:szCs w:val="20"/>
        </w:rPr>
        <w:t>Multifunzionalità produttiva</w:t>
      </w:r>
    </w:p>
    <w:p w14:paraId="137AB782" w14:textId="55FF220D" w:rsidR="003A596B" w:rsidRPr="00256BD5" w:rsidRDefault="003A596B" w:rsidP="00256BD5">
      <w:pPr>
        <w:spacing w:before="120" w:after="120" w:line="360" w:lineRule="auto"/>
        <w:ind w:left="851"/>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2530A">
        <w:rPr>
          <w:color w:val="767171" w:themeColor="background2" w:themeShade="80"/>
          <w:sz w:val="20"/>
          <w:szCs w:val="20"/>
        </w:rPr>
        <w:t>___________________________________</w:t>
      </w:r>
    </w:p>
    <w:p w14:paraId="0FD7C664" w14:textId="624D0CEB" w:rsidR="00D1783C" w:rsidRPr="00EF403F" w:rsidRDefault="00D1783C" w:rsidP="00256BD5">
      <w:pPr>
        <w:widowControl/>
        <w:autoSpaceDE/>
        <w:autoSpaceDN/>
        <w:adjustRightInd/>
        <w:spacing w:before="120" w:after="120" w:line="276" w:lineRule="auto"/>
        <w:ind w:left="851"/>
        <w:jc w:val="both"/>
        <w:rPr>
          <w:i/>
          <w:iCs/>
          <w:color w:val="808080" w:themeColor="background1" w:themeShade="80"/>
          <w:sz w:val="20"/>
          <w:szCs w:val="20"/>
        </w:rPr>
      </w:pPr>
      <w:r w:rsidRPr="00EF403F">
        <w:rPr>
          <w:i/>
          <w:iCs/>
          <w:color w:val="808080" w:themeColor="background1" w:themeShade="80"/>
          <w:sz w:val="20"/>
          <w:szCs w:val="20"/>
        </w:rPr>
        <w:t>(</w:t>
      </w:r>
      <w:r w:rsidR="004B57BB">
        <w:rPr>
          <w:i/>
          <w:iCs/>
          <w:color w:val="808080" w:themeColor="background1" w:themeShade="80"/>
          <w:sz w:val="20"/>
          <w:szCs w:val="20"/>
        </w:rPr>
        <w:t>I</w:t>
      </w:r>
      <w:r w:rsidRPr="00EF403F">
        <w:rPr>
          <w:i/>
          <w:iCs/>
          <w:color w:val="808080" w:themeColor="background1" w:themeShade="80"/>
          <w:sz w:val="20"/>
          <w:szCs w:val="20"/>
        </w:rPr>
        <w:t>ndicare la tipologia di multifunzionalità produttiva quale ad esempio</w:t>
      </w:r>
      <w:r w:rsidR="00EF403F" w:rsidRPr="00EF403F">
        <w:rPr>
          <w:i/>
          <w:iCs/>
          <w:color w:val="808080" w:themeColor="background1" w:themeShade="80"/>
          <w:sz w:val="20"/>
          <w:szCs w:val="20"/>
        </w:rPr>
        <w:t>:</w:t>
      </w:r>
      <w:r w:rsidRPr="00EF403F">
        <w:rPr>
          <w:i/>
          <w:iCs/>
          <w:color w:val="808080" w:themeColor="background1" w:themeShade="80"/>
          <w:sz w:val="20"/>
          <w:szCs w:val="20"/>
        </w:rPr>
        <w:t xml:space="preserve"> cantina, frantoio, caseificio, vendita diretta</w:t>
      </w:r>
      <w:r w:rsidR="00EF403F">
        <w:rPr>
          <w:i/>
          <w:iCs/>
          <w:color w:val="808080" w:themeColor="background1" w:themeShade="80"/>
          <w:sz w:val="20"/>
          <w:szCs w:val="20"/>
        </w:rPr>
        <w:t>,</w:t>
      </w:r>
      <w:r w:rsidRPr="00EF403F">
        <w:rPr>
          <w:i/>
          <w:iCs/>
          <w:color w:val="808080" w:themeColor="background1" w:themeShade="80"/>
          <w:sz w:val="20"/>
          <w:szCs w:val="20"/>
        </w:rPr>
        <w:t xml:space="preserve"> ecc. il tipo di lavorazione e le quantità lavorate)</w:t>
      </w:r>
      <w:r w:rsidR="0042530A" w:rsidRPr="00EF403F">
        <w:rPr>
          <w:i/>
          <w:iCs/>
          <w:color w:val="808080" w:themeColor="background1" w:themeShade="80"/>
          <w:sz w:val="20"/>
          <w:szCs w:val="20"/>
        </w:rPr>
        <w:t>.</w:t>
      </w:r>
    </w:p>
    <w:p w14:paraId="63E2A658" w14:textId="77777777" w:rsidR="00D1783C" w:rsidRDefault="00D1783C" w:rsidP="00256BD5">
      <w:pPr>
        <w:widowControl/>
        <w:autoSpaceDE/>
        <w:autoSpaceDN/>
        <w:adjustRightInd/>
        <w:spacing w:before="120" w:after="120" w:line="276" w:lineRule="auto"/>
        <w:ind w:left="851"/>
        <w:jc w:val="both"/>
        <w:rPr>
          <w:b/>
          <w:i/>
          <w:sz w:val="20"/>
          <w:szCs w:val="20"/>
        </w:rPr>
      </w:pPr>
      <w:r w:rsidRPr="00AB230E">
        <w:sym w:font="Wingdings" w:char="F06F"/>
      </w:r>
      <w:r>
        <w:t xml:space="preserve"> </w:t>
      </w:r>
      <w:r w:rsidRPr="00AB230E">
        <w:rPr>
          <w:b/>
          <w:i/>
          <w:sz w:val="20"/>
          <w:szCs w:val="20"/>
        </w:rPr>
        <w:t>Servizi multifunzionali</w:t>
      </w:r>
    </w:p>
    <w:p w14:paraId="65DEA641" w14:textId="77777777" w:rsidR="003A596B" w:rsidRPr="00256BD5" w:rsidRDefault="003A596B" w:rsidP="00256BD5">
      <w:pPr>
        <w:spacing w:before="120" w:after="120" w:line="360" w:lineRule="auto"/>
        <w:ind w:left="851"/>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E7883D" w14:textId="779FE73E" w:rsidR="00EF403F" w:rsidRPr="00F240F2" w:rsidRDefault="00D1783C" w:rsidP="00F240F2">
      <w:pPr>
        <w:widowControl/>
        <w:autoSpaceDE/>
        <w:autoSpaceDN/>
        <w:adjustRightInd/>
        <w:spacing w:before="120" w:after="120" w:line="276" w:lineRule="auto"/>
        <w:ind w:left="851"/>
        <w:jc w:val="both"/>
        <w:rPr>
          <w:i/>
          <w:iCs/>
          <w:color w:val="808080" w:themeColor="background1" w:themeShade="80"/>
          <w:sz w:val="20"/>
          <w:szCs w:val="20"/>
        </w:rPr>
      </w:pPr>
      <w:r w:rsidRPr="004B57BB">
        <w:rPr>
          <w:i/>
          <w:iCs/>
          <w:color w:val="808080" w:themeColor="background1" w:themeShade="80"/>
          <w:sz w:val="20"/>
          <w:szCs w:val="20"/>
        </w:rPr>
        <w:t>(</w:t>
      </w:r>
      <w:r w:rsidR="004B57BB">
        <w:rPr>
          <w:i/>
          <w:iCs/>
          <w:color w:val="808080" w:themeColor="background1" w:themeShade="80"/>
          <w:sz w:val="20"/>
          <w:szCs w:val="20"/>
        </w:rPr>
        <w:t>I</w:t>
      </w:r>
      <w:r w:rsidRPr="004B57BB">
        <w:rPr>
          <w:i/>
          <w:iCs/>
          <w:color w:val="808080" w:themeColor="background1" w:themeShade="80"/>
          <w:sz w:val="20"/>
          <w:szCs w:val="20"/>
        </w:rPr>
        <w:t>ndicare quale servizio esercitato ad esempio agriturismo ricettivo in alloggi o fattoria didattica o agriasilo ecc. e l’entità dei servizi erogati)</w:t>
      </w:r>
      <w:r w:rsidR="00EF403F" w:rsidRPr="004B57BB">
        <w:rPr>
          <w:i/>
          <w:iCs/>
          <w:color w:val="808080" w:themeColor="background1" w:themeShade="80"/>
          <w:sz w:val="20"/>
          <w:szCs w:val="20"/>
        </w:rPr>
        <w:t>.</w:t>
      </w:r>
    </w:p>
    <w:p w14:paraId="3E34EE18" w14:textId="74985967" w:rsidR="00D1783C" w:rsidRPr="00AB230E" w:rsidRDefault="002C5E6F" w:rsidP="00256BD5">
      <w:pPr>
        <w:spacing w:before="120" w:after="120" w:line="276" w:lineRule="auto"/>
        <w:ind w:left="851"/>
        <w:rPr>
          <w:iCs/>
          <w:sz w:val="20"/>
          <w:szCs w:val="20"/>
        </w:rPr>
      </w:pPr>
      <w:r>
        <w:rPr>
          <w:b/>
          <w:iCs/>
          <w:sz w:val="20"/>
          <w:szCs w:val="20"/>
        </w:rPr>
        <w:t>6</w:t>
      </w:r>
      <w:r w:rsidR="00D1783C" w:rsidRPr="00AB230E">
        <w:rPr>
          <w:b/>
          <w:iCs/>
          <w:sz w:val="20"/>
          <w:szCs w:val="20"/>
        </w:rPr>
        <w:t>.1.1.3 Attività multimprenditoriali</w:t>
      </w:r>
      <w:r w:rsidR="00D1783C" w:rsidRPr="00AB230E">
        <w:rPr>
          <w:iCs/>
          <w:sz w:val="20"/>
          <w:szCs w:val="20"/>
        </w:rPr>
        <w:t xml:space="preserve">. </w:t>
      </w:r>
    </w:p>
    <w:p w14:paraId="299CF603" w14:textId="77777777" w:rsidR="003A596B" w:rsidRPr="00256BD5" w:rsidRDefault="003A596B" w:rsidP="00256BD5">
      <w:pPr>
        <w:spacing w:before="120" w:after="120" w:line="360" w:lineRule="auto"/>
        <w:ind w:left="851"/>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85921C" w14:textId="32F18C4B" w:rsidR="002F2611" w:rsidRPr="004B57BB" w:rsidRDefault="00D1783C" w:rsidP="00F240F2">
      <w:pPr>
        <w:spacing w:before="120" w:after="120" w:line="276" w:lineRule="auto"/>
        <w:ind w:left="851"/>
        <w:rPr>
          <w:i/>
          <w:iCs/>
          <w:color w:val="808080" w:themeColor="background1" w:themeShade="80"/>
          <w:sz w:val="20"/>
          <w:szCs w:val="20"/>
        </w:rPr>
      </w:pPr>
      <w:r w:rsidRPr="004B57BB">
        <w:rPr>
          <w:i/>
          <w:iCs/>
          <w:color w:val="808080" w:themeColor="background1" w:themeShade="80"/>
          <w:sz w:val="20"/>
          <w:szCs w:val="20"/>
        </w:rPr>
        <w:t>(Indicare la tipologia di multimprenditorialità tra le categorie di attività previste al comma 2 dell’art. 54 della LR 38/99 e la specifica attività indicata dal R.R. 1/2018 e l’entità di tale attività)</w:t>
      </w:r>
      <w:r w:rsidR="00EF403F" w:rsidRPr="004B57BB">
        <w:rPr>
          <w:i/>
          <w:iCs/>
          <w:color w:val="808080" w:themeColor="background1" w:themeShade="80"/>
          <w:sz w:val="20"/>
          <w:szCs w:val="20"/>
        </w:rPr>
        <w:t>.</w:t>
      </w:r>
    </w:p>
    <w:p w14:paraId="0B77DDB2" w14:textId="4C1949B5" w:rsidR="001E540F" w:rsidRDefault="001E540F" w:rsidP="001E540F">
      <w:pPr>
        <w:spacing w:before="120" w:after="120" w:line="276" w:lineRule="auto"/>
        <w:ind w:left="851"/>
        <w:rPr>
          <w:b/>
          <w:iCs/>
          <w:sz w:val="20"/>
          <w:szCs w:val="20"/>
        </w:rPr>
      </w:pPr>
      <w:r>
        <w:rPr>
          <w:b/>
          <w:iCs/>
          <w:sz w:val="20"/>
          <w:szCs w:val="20"/>
        </w:rPr>
        <w:t>6</w:t>
      </w:r>
      <w:r w:rsidRPr="00AB230E">
        <w:rPr>
          <w:b/>
          <w:iCs/>
          <w:sz w:val="20"/>
          <w:szCs w:val="20"/>
        </w:rPr>
        <w:t>.1.1.</w:t>
      </w:r>
      <w:r>
        <w:rPr>
          <w:b/>
          <w:iCs/>
          <w:sz w:val="20"/>
          <w:szCs w:val="20"/>
        </w:rPr>
        <w:t>4</w:t>
      </w:r>
      <w:r w:rsidRPr="00AB230E">
        <w:rPr>
          <w:b/>
          <w:iCs/>
          <w:sz w:val="20"/>
          <w:szCs w:val="20"/>
        </w:rPr>
        <w:t xml:space="preserve"> </w:t>
      </w:r>
      <w:r>
        <w:rPr>
          <w:b/>
          <w:iCs/>
          <w:sz w:val="20"/>
          <w:szCs w:val="20"/>
        </w:rPr>
        <w:t>Programma di connessione</w:t>
      </w:r>
    </w:p>
    <w:p w14:paraId="1080A94B" w14:textId="77777777" w:rsidR="001E540F" w:rsidRPr="00D468F9" w:rsidRDefault="001E540F" w:rsidP="001E540F">
      <w:pPr>
        <w:widowControl/>
        <w:autoSpaceDE/>
        <w:autoSpaceDN/>
        <w:adjustRightInd/>
        <w:spacing w:after="120" w:line="360" w:lineRule="auto"/>
        <w:ind w:left="851"/>
        <w:jc w:val="both"/>
        <w:rPr>
          <w:color w:val="767171" w:themeColor="background2" w:themeShade="80"/>
          <w:sz w:val="20"/>
          <w:szCs w:val="20"/>
        </w:rPr>
      </w:pPr>
      <w:r w:rsidRPr="003A596B">
        <w:rPr>
          <w:color w:val="767171" w:themeColor="background2" w:themeShade="8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767171" w:themeColor="background2" w:themeShade="80"/>
          <w:sz w:val="20"/>
          <w:szCs w:val="20"/>
        </w:rPr>
        <w:t>_____________________________________________</w:t>
      </w:r>
    </w:p>
    <w:p w14:paraId="32EB5B7E" w14:textId="77777777" w:rsidR="001E540F" w:rsidRPr="00BD7736" w:rsidRDefault="001E540F" w:rsidP="001E540F">
      <w:pPr>
        <w:widowControl/>
        <w:autoSpaceDE/>
        <w:autoSpaceDN/>
        <w:adjustRightInd/>
        <w:spacing w:after="120"/>
        <w:ind w:left="851"/>
        <w:jc w:val="both"/>
        <w:rPr>
          <w:bCs/>
          <w:i/>
          <w:color w:val="808080" w:themeColor="background1" w:themeShade="80"/>
          <w:sz w:val="20"/>
          <w:szCs w:val="20"/>
        </w:rPr>
      </w:pPr>
      <w:r w:rsidRPr="00BD7736">
        <w:rPr>
          <w:bCs/>
          <w:i/>
          <w:color w:val="808080" w:themeColor="background1" w:themeShade="80"/>
          <w:sz w:val="20"/>
          <w:szCs w:val="20"/>
        </w:rPr>
        <w:t>(</w:t>
      </w:r>
      <w:r>
        <w:rPr>
          <w:bCs/>
          <w:i/>
          <w:color w:val="808080" w:themeColor="background1" w:themeShade="80"/>
          <w:sz w:val="20"/>
          <w:szCs w:val="20"/>
        </w:rPr>
        <w:t>Ai sensi dell’art. 7 del Reg. Reg. 1/2018</w:t>
      </w:r>
      <w:r w:rsidRPr="00BD7736">
        <w:rPr>
          <w:bCs/>
          <w:i/>
          <w:color w:val="808080" w:themeColor="background1" w:themeShade="80"/>
          <w:sz w:val="20"/>
          <w:szCs w:val="20"/>
        </w:rPr>
        <w:t>).</w:t>
      </w:r>
    </w:p>
    <w:p w14:paraId="29F3D6AC" w14:textId="1765CF09" w:rsidR="00D1783C" w:rsidRPr="00256BD5" w:rsidRDefault="002C5E6F" w:rsidP="00256BD5">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lastRenderedPageBreak/>
        <w:t>6</w:t>
      </w:r>
      <w:r w:rsidR="00D1783C" w:rsidRPr="00256BD5">
        <w:rPr>
          <w:rFonts w:ascii="Arial" w:hAnsi="Arial" w:cs="Arial"/>
          <w:b/>
          <w:bCs/>
          <w:color w:val="auto"/>
          <w:sz w:val="20"/>
          <w:szCs w:val="20"/>
        </w:rPr>
        <w:t xml:space="preserve">.1.2 Rapporto tra attività </w:t>
      </w:r>
    </w:p>
    <w:p w14:paraId="0A7F4646" w14:textId="3BF3180B" w:rsidR="00D1783C" w:rsidRPr="00AB230E" w:rsidRDefault="00D1783C" w:rsidP="002C5E6F">
      <w:pPr>
        <w:spacing w:before="120" w:after="120" w:line="276" w:lineRule="auto"/>
        <w:ind w:left="357"/>
        <w:jc w:val="both"/>
        <w:rPr>
          <w:sz w:val="20"/>
          <w:szCs w:val="20"/>
        </w:rPr>
      </w:pPr>
      <w:r w:rsidRPr="00AB230E">
        <w:rPr>
          <w:sz w:val="20"/>
          <w:szCs w:val="20"/>
        </w:rPr>
        <w:t xml:space="preserve">Le attività ad oggi esercitate all’interno dell’azienda agricola </w:t>
      </w:r>
      <w:r w:rsidR="00FE2186" w:rsidRPr="0075057A">
        <w:rPr>
          <w:sz w:val="20"/>
          <w:szCs w:val="20"/>
        </w:rPr>
        <w:t xml:space="preserve">n. </w:t>
      </w:r>
      <w:r w:rsidR="0075057A">
        <w:rPr>
          <w:sz w:val="20"/>
          <w:szCs w:val="20"/>
        </w:rPr>
        <w:t>______</w:t>
      </w:r>
      <w:r w:rsidR="00FE2186">
        <w:rPr>
          <w:sz w:val="20"/>
          <w:szCs w:val="20"/>
        </w:rPr>
        <w:t xml:space="preserve"> </w:t>
      </w:r>
      <w:r w:rsidR="0075057A">
        <w:rPr>
          <w:sz w:val="20"/>
          <w:szCs w:val="20"/>
        </w:rPr>
        <w:t>(</w:t>
      </w:r>
      <w:r w:rsidR="0075057A" w:rsidRPr="0075057A">
        <w:rPr>
          <w:i/>
          <w:iCs/>
          <w:sz w:val="20"/>
          <w:szCs w:val="20"/>
        </w:rPr>
        <w:t>inserire codice identificativo azienda riportato nel punto 1 del presente modulo</w:t>
      </w:r>
      <w:r w:rsidR="0075057A">
        <w:rPr>
          <w:sz w:val="20"/>
          <w:szCs w:val="20"/>
        </w:rPr>
        <w:t xml:space="preserve">) </w:t>
      </w:r>
      <w:r w:rsidRPr="00AB230E">
        <w:rPr>
          <w:sz w:val="20"/>
          <w:szCs w:val="20"/>
        </w:rPr>
        <w:t xml:space="preserve">rispettano i rapporti tra le attività cosi come di seguito individuato </w:t>
      </w:r>
      <w:r w:rsidRPr="00AB230E">
        <w:rPr>
          <w:i/>
          <w:iCs/>
          <w:sz w:val="20"/>
          <w:szCs w:val="20"/>
        </w:rPr>
        <w:t>(oppure inserire come ai fini della prevalenza l’azienda agricola è autosufficiente solo tramite le altre aziende in capo all’impresa):</w:t>
      </w:r>
    </w:p>
    <w:p w14:paraId="4FB7B156" w14:textId="6812548C" w:rsidR="00D1783C" w:rsidRPr="00DD0721" w:rsidRDefault="00426F49" w:rsidP="00426F49">
      <w:pPr>
        <w:spacing w:before="120" w:after="120" w:line="276" w:lineRule="auto"/>
        <w:ind w:left="357"/>
        <w:jc w:val="both"/>
        <w:rPr>
          <w:sz w:val="20"/>
          <w:szCs w:val="20"/>
        </w:rPr>
      </w:pPr>
      <w:r>
        <w:rPr>
          <w:sz w:val="20"/>
          <w:szCs w:val="20"/>
        </w:rPr>
        <w:t>1</w:t>
      </w:r>
      <w:r w:rsidR="00D1783C" w:rsidRPr="00AB230E">
        <w:rPr>
          <w:sz w:val="20"/>
          <w:szCs w:val="20"/>
        </w:rPr>
        <w:t xml:space="preserve">) </w:t>
      </w:r>
      <w:r w:rsidR="0075057A">
        <w:rPr>
          <w:sz w:val="20"/>
          <w:szCs w:val="20"/>
        </w:rPr>
        <w:t>P</w:t>
      </w:r>
      <w:r w:rsidR="00D1783C" w:rsidRPr="00AB230E">
        <w:rPr>
          <w:sz w:val="20"/>
          <w:szCs w:val="20"/>
        </w:rPr>
        <w:t xml:space="preserve">er </w:t>
      </w:r>
      <w:r w:rsidR="003B6838" w:rsidRPr="00DD0721">
        <w:rPr>
          <w:sz w:val="20"/>
          <w:szCs w:val="20"/>
        </w:rPr>
        <w:t xml:space="preserve">l’inserimento di nuove attività in regime di </w:t>
      </w:r>
      <w:r w:rsidR="00D1783C" w:rsidRPr="00DD0721">
        <w:rPr>
          <w:sz w:val="20"/>
          <w:szCs w:val="20"/>
        </w:rPr>
        <w:t xml:space="preserve">multifunzionalità la prevalenza, ad oggi calcolabile in </w:t>
      </w:r>
      <w:r w:rsidR="00110279">
        <w:rPr>
          <w:sz w:val="20"/>
          <w:szCs w:val="20"/>
        </w:rPr>
        <w:t>ore lavoro</w:t>
      </w:r>
      <w:r w:rsidR="00D1783C" w:rsidRPr="00DD0721">
        <w:rPr>
          <w:sz w:val="20"/>
          <w:szCs w:val="20"/>
        </w:rPr>
        <w:t>/ Valore Economico/quantità</w:t>
      </w:r>
      <w:r>
        <w:rPr>
          <w:sz w:val="20"/>
          <w:szCs w:val="20"/>
        </w:rPr>
        <w:t>:</w:t>
      </w:r>
    </w:p>
    <w:p w14:paraId="0596A83C" w14:textId="4D77807D" w:rsidR="003A596B" w:rsidRPr="00256BD5" w:rsidRDefault="003A596B" w:rsidP="00426F49">
      <w:pPr>
        <w:spacing w:before="120"/>
        <w:ind w:left="357"/>
        <w:jc w:val="both"/>
        <w:rPr>
          <w:color w:val="767171" w:themeColor="background2" w:themeShade="80"/>
          <w:sz w:val="20"/>
          <w:szCs w:val="20"/>
        </w:rPr>
      </w:pPr>
      <w:r w:rsidRPr="00DD0721">
        <w:rPr>
          <w:color w:val="767171" w:themeColor="background2" w:themeShade="80"/>
          <w:sz w:val="20"/>
          <w:szCs w:val="20"/>
        </w:rPr>
        <w:t>___________________________________________________________________________________</w:t>
      </w:r>
    </w:p>
    <w:p w14:paraId="0C135A23" w14:textId="2D4E4777" w:rsidR="00D1783C" w:rsidRPr="0075057A" w:rsidRDefault="00D1783C" w:rsidP="007F42DF">
      <w:pPr>
        <w:spacing w:before="120" w:after="120" w:line="276" w:lineRule="auto"/>
        <w:ind w:left="357"/>
        <w:jc w:val="both"/>
        <w:rPr>
          <w:i/>
          <w:iCs/>
          <w:color w:val="808080" w:themeColor="background1" w:themeShade="80"/>
          <w:sz w:val="20"/>
          <w:szCs w:val="20"/>
        </w:rPr>
      </w:pPr>
      <w:r w:rsidRPr="0075057A">
        <w:rPr>
          <w:i/>
          <w:iCs/>
          <w:color w:val="808080" w:themeColor="background1" w:themeShade="80"/>
          <w:sz w:val="20"/>
          <w:szCs w:val="20"/>
        </w:rPr>
        <w:t>(</w:t>
      </w:r>
      <w:r w:rsidR="0075057A" w:rsidRPr="0075057A">
        <w:rPr>
          <w:i/>
          <w:iCs/>
          <w:color w:val="808080" w:themeColor="background1" w:themeShade="80"/>
          <w:sz w:val="20"/>
          <w:szCs w:val="20"/>
        </w:rPr>
        <w:t>I</w:t>
      </w:r>
      <w:r w:rsidRPr="0075057A">
        <w:rPr>
          <w:i/>
          <w:iCs/>
          <w:color w:val="808080" w:themeColor="background1" w:themeShade="80"/>
          <w:sz w:val="20"/>
          <w:szCs w:val="20"/>
        </w:rPr>
        <w:t>nserire il solo valore complessivo delle attività multifunzionali</w:t>
      </w:r>
      <w:r w:rsidR="00BC0DF2">
        <w:rPr>
          <w:i/>
          <w:iCs/>
          <w:color w:val="808080" w:themeColor="background1" w:themeShade="80"/>
          <w:sz w:val="20"/>
          <w:szCs w:val="20"/>
        </w:rPr>
        <w:t xml:space="preserve">, il valore di dettaglio è meglio indicato </w:t>
      </w:r>
      <w:r w:rsidR="00BC0DF2" w:rsidRPr="00840050">
        <w:rPr>
          <w:i/>
          <w:iCs/>
          <w:color w:val="808080" w:themeColor="background1" w:themeShade="80"/>
          <w:sz w:val="20"/>
          <w:szCs w:val="20"/>
        </w:rPr>
        <w:t xml:space="preserve">all’interno del </w:t>
      </w:r>
      <w:r w:rsidR="000F1286">
        <w:rPr>
          <w:i/>
          <w:iCs/>
          <w:color w:val="808080" w:themeColor="background1" w:themeShade="80"/>
          <w:sz w:val="20"/>
          <w:szCs w:val="20"/>
        </w:rPr>
        <w:t>Modulo</w:t>
      </w:r>
      <w:r w:rsidR="00840050" w:rsidRPr="00840050">
        <w:rPr>
          <w:i/>
          <w:iCs/>
          <w:color w:val="808080" w:themeColor="background1" w:themeShade="80"/>
          <w:sz w:val="20"/>
          <w:szCs w:val="20"/>
        </w:rPr>
        <w:t xml:space="preserve"> C</w:t>
      </w:r>
      <w:r w:rsidR="00BC5B1C">
        <w:rPr>
          <w:i/>
          <w:iCs/>
          <w:color w:val="808080" w:themeColor="background1" w:themeShade="80"/>
          <w:sz w:val="20"/>
          <w:szCs w:val="20"/>
        </w:rPr>
        <w:t>2</w:t>
      </w:r>
      <w:r w:rsidR="00840050" w:rsidRPr="00840050">
        <w:rPr>
          <w:i/>
          <w:iCs/>
          <w:color w:val="808080" w:themeColor="background1" w:themeShade="80"/>
          <w:sz w:val="20"/>
          <w:szCs w:val="20"/>
        </w:rPr>
        <w:t xml:space="preserve"> - Componente produttiva</w:t>
      </w:r>
      <w:r w:rsidR="00BC0DF2" w:rsidRPr="00840050">
        <w:rPr>
          <w:i/>
          <w:iCs/>
          <w:color w:val="808080" w:themeColor="background1" w:themeShade="80"/>
          <w:sz w:val="20"/>
          <w:szCs w:val="20"/>
        </w:rPr>
        <w:t>)</w:t>
      </w:r>
      <w:r w:rsidR="0075057A" w:rsidRPr="00840050">
        <w:rPr>
          <w:i/>
          <w:iCs/>
          <w:color w:val="808080" w:themeColor="background1" w:themeShade="80"/>
          <w:sz w:val="20"/>
          <w:szCs w:val="20"/>
        </w:rPr>
        <w:t>.</w:t>
      </w:r>
    </w:p>
    <w:p w14:paraId="613BF1D0" w14:textId="7D125ECC" w:rsidR="00480167" w:rsidRPr="00FE2186" w:rsidRDefault="00D51710" w:rsidP="00FE2186">
      <w:pPr>
        <w:spacing w:before="120" w:after="120" w:line="276" w:lineRule="auto"/>
        <w:ind w:left="357"/>
        <w:jc w:val="both"/>
        <w:rPr>
          <w:sz w:val="20"/>
          <w:szCs w:val="20"/>
        </w:rPr>
      </w:pPr>
      <w:r w:rsidRPr="00DD0721">
        <w:rPr>
          <w:sz w:val="20"/>
          <w:szCs w:val="20"/>
        </w:rPr>
        <w:t xml:space="preserve">2) </w:t>
      </w:r>
      <w:r w:rsidR="0030268F">
        <w:rPr>
          <w:sz w:val="20"/>
          <w:szCs w:val="20"/>
        </w:rPr>
        <w:t>P</w:t>
      </w:r>
      <w:r w:rsidRPr="00DD0721">
        <w:rPr>
          <w:sz w:val="20"/>
          <w:szCs w:val="20"/>
        </w:rPr>
        <w:t xml:space="preserve">er </w:t>
      </w:r>
      <w:r w:rsidR="003B6838" w:rsidRPr="00DD0721">
        <w:rPr>
          <w:sz w:val="20"/>
          <w:szCs w:val="20"/>
        </w:rPr>
        <w:t xml:space="preserve">l’inserimento di nuove attività in regime di </w:t>
      </w:r>
      <w:r w:rsidRPr="00DD0721">
        <w:rPr>
          <w:sz w:val="20"/>
          <w:szCs w:val="20"/>
        </w:rPr>
        <w:t>multimprenditorialità il rispetto dell’obbligo di non superare i 30 ha di superficie ad essa dedicata, di non occupare più del 10% di superficie</w:t>
      </w:r>
      <w:r w:rsidR="003B6838" w:rsidRPr="00DD0721">
        <w:rPr>
          <w:sz w:val="20"/>
          <w:szCs w:val="20"/>
        </w:rPr>
        <w:t xml:space="preserve"> assentibile</w:t>
      </w:r>
      <w:r w:rsidRPr="00DD0721">
        <w:rPr>
          <w:sz w:val="20"/>
          <w:szCs w:val="20"/>
        </w:rPr>
        <w:t xml:space="preserve"> e di non dedicare più del 50% della volumetria di nuova realizzazione (art.57 bis</w:t>
      </w:r>
      <w:r w:rsidR="006F3A63" w:rsidRPr="00480167">
        <w:rPr>
          <w:sz w:val="20"/>
          <w:szCs w:val="20"/>
        </w:rPr>
        <w:t xml:space="preserve"> </w:t>
      </w:r>
      <w:r w:rsidR="00426F49" w:rsidRPr="00480167">
        <w:rPr>
          <w:sz w:val="20"/>
          <w:szCs w:val="20"/>
        </w:rPr>
        <w:t xml:space="preserve">LR </w:t>
      </w:r>
      <w:r w:rsidRPr="00480167">
        <w:rPr>
          <w:sz w:val="20"/>
          <w:szCs w:val="20"/>
        </w:rPr>
        <w:t xml:space="preserve">38/99 e </w:t>
      </w:r>
      <w:proofErr w:type="spellStart"/>
      <w:r w:rsidRPr="00480167">
        <w:rPr>
          <w:sz w:val="20"/>
          <w:szCs w:val="20"/>
        </w:rPr>
        <w:t>s.m.i.</w:t>
      </w:r>
      <w:proofErr w:type="spellEnd"/>
      <w:r w:rsidR="00480167" w:rsidRPr="00480167">
        <w:rPr>
          <w:sz w:val="20"/>
          <w:szCs w:val="20"/>
        </w:rPr>
        <w:t>)</w:t>
      </w:r>
      <w:r w:rsidR="006F3A63">
        <w:rPr>
          <w:sz w:val="20"/>
          <w:szCs w:val="20"/>
        </w:rPr>
        <w:t>.</w:t>
      </w:r>
    </w:p>
    <w:p w14:paraId="7C2AE8F0" w14:textId="4CE92E67" w:rsidR="00D51710" w:rsidRPr="00B57BA6" w:rsidRDefault="00D51710" w:rsidP="0030268F">
      <w:pPr>
        <w:spacing w:before="120" w:after="120" w:line="276" w:lineRule="auto"/>
        <w:ind w:left="357"/>
        <w:rPr>
          <w:sz w:val="20"/>
          <w:szCs w:val="20"/>
        </w:rPr>
      </w:pPr>
      <w:r w:rsidRPr="00B57BA6">
        <w:rPr>
          <w:sz w:val="20"/>
          <w:szCs w:val="20"/>
        </w:rPr>
        <w:t xml:space="preserve">a) Superfice complessiva in </w:t>
      </w:r>
      <w:r w:rsidR="00426F49" w:rsidRPr="00B57BA6">
        <w:rPr>
          <w:sz w:val="20"/>
          <w:szCs w:val="20"/>
        </w:rPr>
        <w:t>ettari</w:t>
      </w:r>
      <w:r w:rsidRPr="00B57BA6">
        <w:rPr>
          <w:sz w:val="20"/>
          <w:szCs w:val="20"/>
        </w:rPr>
        <w:t xml:space="preserve"> destinato all’attività multimprenditoriale:</w:t>
      </w:r>
      <w:r w:rsidR="0030268F" w:rsidRPr="00B57BA6">
        <w:rPr>
          <w:sz w:val="20"/>
          <w:szCs w:val="20"/>
        </w:rPr>
        <w:t xml:space="preserve"> </w:t>
      </w:r>
      <w:r w:rsidRPr="00B57BA6">
        <w:rPr>
          <w:sz w:val="20"/>
          <w:szCs w:val="20"/>
        </w:rPr>
        <w:t>____________</w:t>
      </w:r>
      <w:r w:rsidR="0030268F" w:rsidRPr="00B57BA6">
        <w:rPr>
          <w:sz w:val="20"/>
          <w:szCs w:val="20"/>
        </w:rPr>
        <w:t xml:space="preserve">_____ </w:t>
      </w:r>
      <w:r w:rsidRPr="00B57BA6">
        <w:rPr>
          <w:sz w:val="20"/>
          <w:szCs w:val="20"/>
        </w:rPr>
        <w:t>&lt; 30 ha</w:t>
      </w:r>
      <w:r w:rsidR="0030268F" w:rsidRPr="00B57BA6">
        <w:rPr>
          <w:sz w:val="20"/>
          <w:szCs w:val="20"/>
        </w:rPr>
        <w:t>;</w:t>
      </w:r>
    </w:p>
    <w:p w14:paraId="15373B92" w14:textId="40ABD76B" w:rsidR="00D51710" w:rsidRPr="00B57BA6" w:rsidRDefault="00D51710" w:rsidP="0030268F">
      <w:pPr>
        <w:spacing w:before="120" w:after="120" w:line="276" w:lineRule="auto"/>
        <w:ind w:left="357"/>
        <w:jc w:val="both"/>
        <w:rPr>
          <w:sz w:val="20"/>
          <w:szCs w:val="20"/>
        </w:rPr>
      </w:pPr>
      <w:r w:rsidRPr="00B57BA6">
        <w:rPr>
          <w:sz w:val="20"/>
          <w:szCs w:val="20"/>
        </w:rPr>
        <w:t xml:space="preserve">b) </w:t>
      </w:r>
      <w:r w:rsidR="003F4399" w:rsidRPr="00B57BA6">
        <w:rPr>
          <w:sz w:val="20"/>
          <w:szCs w:val="20"/>
        </w:rPr>
        <w:t xml:space="preserve">Utilizzo di fabbricati esistenti </w:t>
      </w:r>
      <w:r w:rsidR="00086DEA" w:rsidRPr="00B57BA6">
        <w:rPr>
          <w:sz w:val="20"/>
          <w:szCs w:val="20"/>
        </w:rPr>
        <w:t xml:space="preserve">identificati con identificativo n. </w:t>
      </w:r>
      <w:r w:rsidR="003F4399" w:rsidRPr="00B57BA6">
        <w:rPr>
          <w:sz w:val="20"/>
          <w:szCs w:val="20"/>
        </w:rPr>
        <w:t>__</w:t>
      </w:r>
      <w:r w:rsidR="002C5E6F">
        <w:rPr>
          <w:sz w:val="20"/>
          <w:szCs w:val="20"/>
        </w:rPr>
        <w:t>___________</w:t>
      </w:r>
      <w:r w:rsidR="003F4399" w:rsidRPr="00B57BA6">
        <w:rPr>
          <w:sz w:val="20"/>
          <w:szCs w:val="20"/>
        </w:rPr>
        <w:t>____________</w:t>
      </w:r>
      <w:r w:rsidR="00086DEA" w:rsidRPr="00B57BA6">
        <w:rPr>
          <w:sz w:val="20"/>
          <w:szCs w:val="20"/>
        </w:rPr>
        <w:t xml:space="preserve"> e superficie </w:t>
      </w:r>
      <w:r w:rsidR="003F4399" w:rsidRPr="00B57BA6">
        <w:rPr>
          <w:sz w:val="20"/>
          <w:szCs w:val="20"/>
        </w:rPr>
        <w:t>________________________________ mq;</w:t>
      </w:r>
    </w:p>
    <w:p w14:paraId="02F5179A" w14:textId="214BEA2F" w:rsidR="00D51710" w:rsidRPr="00B57BA6" w:rsidRDefault="00D51710" w:rsidP="0030268F">
      <w:pPr>
        <w:spacing w:before="120" w:after="120" w:line="276" w:lineRule="auto"/>
        <w:ind w:left="357"/>
        <w:jc w:val="both"/>
        <w:rPr>
          <w:sz w:val="20"/>
          <w:szCs w:val="20"/>
        </w:rPr>
      </w:pPr>
      <w:r w:rsidRPr="00B57BA6">
        <w:rPr>
          <w:sz w:val="20"/>
          <w:szCs w:val="20"/>
        </w:rPr>
        <w:t xml:space="preserve">c) </w:t>
      </w:r>
      <w:r w:rsidR="003F4399" w:rsidRPr="00B57BA6">
        <w:rPr>
          <w:sz w:val="20"/>
          <w:szCs w:val="20"/>
        </w:rPr>
        <w:t>Realizzazione di nuova edificazione per complessivi mq di SUL</w:t>
      </w:r>
      <w:r w:rsidR="0030268F" w:rsidRPr="00B57BA6">
        <w:rPr>
          <w:sz w:val="20"/>
          <w:szCs w:val="20"/>
        </w:rPr>
        <w:t xml:space="preserve"> </w:t>
      </w:r>
      <w:r w:rsidRPr="00B57BA6">
        <w:rPr>
          <w:sz w:val="20"/>
          <w:szCs w:val="20"/>
        </w:rPr>
        <w:t>_________________</w:t>
      </w:r>
      <w:r w:rsidR="00426F49" w:rsidRPr="00B57BA6">
        <w:rPr>
          <w:sz w:val="20"/>
          <w:szCs w:val="20"/>
        </w:rPr>
        <w:t>_________</w:t>
      </w:r>
      <w:r w:rsidR="003F4399" w:rsidRPr="00B57BA6">
        <w:rPr>
          <w:sz w:val="20"/>
          <w:szCs w:val="20"/>
        </w:rPr>
        <w:t xml:space="preserve"> mq</w:t>
      </w:r>
      <w:r w:rsidR="0030268F" w:rsidRPr="00B57BA6">
        <w:rPr>
          <w:sz w:val="20"/>
          <w:szCs w:val="20"/>
        </w:rPr>
        <w:t>;</w:t>
      </w:r>
    </w:p>
    <w:p w14:paraId="5C4BF7B7" w14:textId="3FE765BE" w:rsidR="00016367" w:rsidRPr="002C5E6F" w:rsidRDefault="0030268F" w:rsidP="0030268F">
      <w:pPr>
        <w:spacing w:before="120" w:after="120" w:line="276" w:lineRule="auto"/>
        <w:ind w:left="357"/>
        <w:jc w:val="both"/>
        <w:rPr>
          <w:i/>
          <w:iCs/>
          <w:color w:val="808080" w:themeColor="background1" w:themeShade="80"/>
          <w:sz w:val="20"/>
          <w:szCs w:val="20"/>
        </w:rPr>
      </w:pPr>
      <w:r w:rsidRPr="002C5E6F">
        <w:rPr>
          <w:b/>
          <w:bCs/>
          <w:i/>
          <w:iCs/>
          <w:color w:val="808080" w:themeColor="background1" w:themeShade="80"/>
          <w:sz w:val="20"/>
          <w:szCs w:val="20"/>
        </w:rPr>
        <w:t>N.B.</w:t>
      </w:r>
      <w:r w:rsidRPr="002C5E6F">
        <w:rPr>
          <w:i/>
          <w:iCs/>
          <w:color w:val="808080" w:themeColor="background1" w:themeShade="80"/>
          <w:sz w:val="20"/>
          <w:szCs w:val="20"/>
        </w:rPr>
        <w:t xml:space="preserve"> </w:t>
      </w:r>
      <w:r w:rsidR="00FE2186" w:rsidRPr="002C5E6F">
        <w:rPr>
          <w:i/>
          <w:iCs/>
          <w:color w:val="808080" w:themeColor="background1" w:themeShade="80"/>
          <w:sz w:val="20"/>
          <w:szCs w:val="20"/>
        </w:rPr>
        <w:t xml:space="preserve">Ai sensi del comma 5, art. 57bis della LR 38/99 e </w:t>
      </w:r>
      <w:proofErr w:type="spellStart"/>
      <w:r w:rsidR="00FE2186" w:rsidRPr="002C5E6F">
        <w:rPr>
          <w:i/>
          <w:iCs/>
          <w:color w:val="808080" w:themeColor="background1" w:themeShade="80"/>
          <w:sz w:val="20"/>
          <w:szCs w:val="20"/>
        </w:rPr>
        <w:t>s.m.i</w:t>
      </w:r>
      <w:proofErr w:type="spellEnd"/>
      <w:r w:rsidR="00FE2186" w:rsidRPr="002C5E6F">
        <w:rPr>
          <w:i/>
          <w:iCs/>
          <w:color w:val="808080" w:themeColor="background1" w:themeShade="80"/>
          <w:sz w:val="20"/>
          <w:szCs w:val="20"/>
        </w:rPr>
        <w:t>, gli annessi agricoli realizzati ai sensi dell’articolo 57, comma 2, lettera d), successivamente all’entrata in vigore del regolamento di cui al comma 12 non possono essere in nessun caso destinati all’introduzione e allo svolgimento delle attività multimprenditoriale</w:t>
      </w:r>
      <w:r w:rsidRPr="002C5E6F">
        <w:rPr>
          <w:i/>
          <w:iCs/>
          <w:color w:val="808080" w:themeColor="background1" w:themeShade="80"/>
          <w:sz w:val="20"/>
          <w:szCs w:val="20"/>
        </w:rPr>
        <w:t>.</w:t>
      </w:r>
    </w:p>
    <w:p w14:paraId="05BB56E2" w14:textId="333DD6D1" w:rsidR="00D1783C" w:rsidRPr="00256BD5" w:rsidRDefault="002C5E6F" w:rsidP="00256BD5">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6</w:t>
      </w:r>
      <w:r w:rsidR="00D1783C" w:rsidRPr="00256BD5">
        <w:rPr>
          <w:rFonts w:ascii="Arial" w:hAnsi="Arial" w:cs="Arial"/>
          <w:b/>
          <w:bCs/>
          <w:color w:val="auto"/>
          <w:sz w:val="20"/>
          <w:szCs w:val="20"/>
        </w:rPr>
        <w:t>.1.3 Fattori della produzione</w:t>
      </w:r>
    </w:p>
    <w:p w14:paraId="3B173B06" w14:textId="77777777" w:rsidR="003A596B" w:rsidRPr="009918BF" w:rsidRDefault="003A596B" w:rsidP="007F42DF">
      <w:pPr>
        <w:spacing w:before="120" w:after="120" w:line="360" w:lineRule="auto"/>
        <w:ind w:left="357"/>
        <w:rPr>
          <w:sz w:val="20"/>
          <w:szCs w:val="20"/>
        </w:rPr>
      </w:pPr>
      <w:r w:rsidRPr="009918BF">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56B2E6" w14:textId="2DFEA5E1" w:rsidR="00D1783C" w:rsidRDefault="00D1783C" w:rsidP="00016367">
      <w:pPr>
        <w:spacing w:after="120" w:line="252" w:lineRule="auto"/>
        <w:ind w:left="357"/>
        <w:jc w:val="both"/>
        <w:rPr>
          <w:i/>
          <w:iCs/>
          <w:color w:val="808080" w:themeColor="background1" w:themeShade="80"/>
          <w:sz w:val="20"/>
          <w:szCs w:val="20"/>
        </w:rPr>
      </w:pPr>
      <w:r w:rsidRPr="009918BF">
        <w:rPr>
          <w:i/>
          <w:iCs/>
          <w:color w:val="808080" w:themeColor="background1" w:themeShade="80"/>
          <w:sz w:val="20"/>
          <w:szCs w:val="20"/>
        </w:rPr>
        <w:t>(Breve descrizione dei principali aspetti aziendali legati all</w:t>
      </w:r>
      <w:r w:rsidR="009918BF">
        <w:rPr>
          <w:i/>
          <w:iCs/>
          <w:color w:val="808080" w:themeColor="background1" w:themeShade="80"/>
          <w:sz w:val="20"/>
          <w:szCs w:val="20"/>
        </w:rPr>
        <w:t>’</w:t>
      </w:r>
      <w:r w:rsidRPr="009918BF">
        <w:rPr>
          <w:i/>
          <w:iCs/>
          <w:color w:val="808080" w:themeColor="background1" w:themeShade="80"/>
          <w:sz w:val="20"/>
          <w:szCs w:val="20"/>
        </w:rPr>
        <w:t>organizzazione dei fattori produttivi quali il lavoro o il parco macchine o anche la superficie aziendale in relazione alle criticità riscontrate</w:t>
      </w:r>
      <w:r w:rsidRPr="00840050">
        <w:rPr>
          <w:i/>
          <w:iCs/>
          <w:color w:val="808080" w:themeColor="background1" w:themeShade="80"/>
          <w:sz w:val="20"/>
          <w:szCs w:val="20"/>
        </w:rPr>
        <w:t xml:space="preserve">; il dato va inserito qualora necessario ai fini della valutazione del </w:t>
      </w:r>
      <w:r w:rsidR="0095706E" w:rsidRPr="00840050">
        <w:rPr>
          <w:i/>
          <w:iCs/>
          <w:color w:val="808080" w:themeColor="background1" w:themeShade="80"/>
          <w:sz w:val="20"/>
          <w:szCs w:val="20"/>
        </w:rPr>
        <w:t>Programma</w:t>
      </w:r>
      <w:r w:rsidRPr="00840050">
        <w:rPr>
          <w:i/>
          <w:iCs/>
          <w:color w:val="808080" w:themeColor="background1" w:themeShade="80"/>
          <w:sz w:val="20"/>
          <w:szCs w:val="20"/>
        </w:rPr>
        <w:t xml:space="preserve"> di Miglioramento)</w:t>
      </w:r>
      <w:r w:rsidR="0095706E" w:rsidRPr="00840050">
        <w:rPr>
          <w:i/>
          <w:iCs/>
          <w:color w:val="808080" w:themeColor="background1" w:themeShade="80"/>
          <w:sz w:val="20"/>
          <w:szCs w:val="20"/>
        </w:rPr>
        <w:t>.</w:t>
      </w:r>
    </w:p>
    <w:p w14:paraId="4B19F998" w14:textId="73DB8990" w:rsidR="00D1783C" w:rsidRPr="00256BD5" w:rsidRDefault="003A6BB0" w:rsidP="00700FA8">
      <w:pPr>
        <w:spacing w:before="120" w:after="120" w:line="276" w:lineRule="auto"/>
        <w:rPr>
          <w:b/>
          <w:iCs/>
        </w:rPr>
      </w:pPr>
      <w:r>
        <w:rPr>
          <w:b/>
          <w:iCs/>
        </w:rPr>
        <w:lastRenderedPageBreak/>
        <w:t>6</w:t>
      </w:r>
      <w:r w:rsidRPr="00256BD5">
        <w:rPr>
          <w:b/>
          <w:iCs/>
        </w:rPr>
        <w:t>.2 COMPONENTE EDILIZIA</w:t>
      </w:r>
    </w:p>
    <w:p w14:paraId="13181A87" w14:textId="77777777" w:rsidR="00B57BA6" w:rsidRDefault="00D1783C" w:rsidP="00700FA8">
      <w:pPr>
        <w:spacing w:before="120" w:after="120" w:line="276" w:lineRule="auto"/>
        <w:rPr>
          <w:sz w:val="20"/>
          <w:szCs w:val="20"/>
        </w:rPr>
      </w:pPr>
      <w:r w:rsidRPr="00B57BA6">
        <w:rPr>
          <w:sz w:val="20"/>
          <w:szCs w:val="20"/>
        </w:rPr>
        <w:t xml:space="preserve">L’azienda agricola </w:t>
      </w:r>
      <w:r w:rsidR="00020CEB" w:rsidRPr="00B57BA6">
        <w:rPr>
          <w:sz w:val="20"/>
          <w:szCs w:val="20"/>
        </w:rPr>
        <w:t>eseguirà i seguenti interventi su</w:t>
      </w:r>
      <w:r w:rsidRPr="00B57BA6">
        <w:rPr>
          <w:sz w:val="20"/>
          <w:szCs w:val="20"/>
        </w:rPr>
        <w:t xml:space="preserve"> fabbricati</w:t>
      </w:r>
      <w:r w:rsidR="00020CEB" w:rsidRPr="00B57BA6">
        <w:rPr>
          <w:sz w:val="20"/>
          <w:szCs w:val="20"/>
        </w:rPr>
        <w:t xml:space="preserve"> esistenti e/o realizzerà nuovi manufatti</w:t>
      </w:r>
    </w:p>
    <w:p w14:paraId="0B07FC9A" w14:textId="7B43E81B" w:rsidR="003A596B" w:rsidRPr="00A87595" w:rsidRDefault="003A596B" w:rsidP="00256BD5">
      <w:pPr>
        <w:spacing w:before="120" w:after="120" w:line="360" w:lineRule="auto"/>
        <w:rPr>
          <w:i/>
          <w:iCs/>
          <w:sz w:val="20"/>
          <w:szCs w:val="20"/>
        </w:rPr>
      </w:pPr>
      <w:r w:rsidRPr="00A87595">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595" w:rsidRPr="00A87595">
        <w:rPr>
          <w:sz w:val="20"/>
          <w:szCs w:val="20"/>
        </w:rPr>
        <w:t>______________________________________________________________________</w:t>
      </w:r>
    </w:p>
    <w:p w14:paraId="3B2D87B5" w14:textId="5D202688" w:rsidR="00D1783C" w:rsidRDefault="00D1783C" w:rsidP="007F42DF">
      <w:pPr>
        <w:spacing w:after="120" w:line="276" w:lineRule="auto"/>
        <w:jc w:val="both"/>
        <w:rPr>
          <w:i/>
          <w:iCs/>
          <w:color w:val="808080" w:themeColor="background1" w:themeShade="80"/>
          <w:sz w:val="20"/>
          <w:szCs w:val="20"/>
        </w:rPr>
      </w:pPr>
      <w:r w:rsidRPr="00A87595">
        <w:rPr>
          <w:i/>
          <w:iCs/>
          <w:color w:val="808080" w:themeColor="background1" w:themeShade="80"/>
          <w:sz w:val="20"/>
          <w:szCs w:val="20"/>
        </w:rPr>
        <w:t xml:space="preserve">(Breve descrizione </w:t>
      </w:r>
      <w:r w:rsidR="00020CEB">
        <w:rPr>
          <w:i/>
          <w:iCs/>
          <w:color w:val="808080" w:themeColor="background1" w:themeShade="80"/>
          <w:sz w:val="20"/>
          <w:szCs w:val="20"/>
        </w:rPr>
        <w:t>degli interventi</w:t>
      </w:r>
      <w:r w:rsidRPr="00A87595">
        <w:rPr>
          <w:i/>
          <w:iCs/>
          <w:color w:val="808080" w:themeColor="background1" w:themeShade="80"/>
          <w:sz w:val="20"/>
          <w:szCs w:val="20"/>
        </w:rPr>
        <w:t xml:space="preserve"> specificando i corpi di fabbrica sui quali si interviene e/o si realizzano manufatti ex novo)</w:t>
      </w:r>
      <w:r w:rsidR="00A87595">
        <w:rPr>
          <w:i/>
          <w:iCs/>
          <w:color w:val="808080" w:themeColor="background1" w:themeShade="80"/>
          <w:sz w:val="20"/>
          <w:szCs w:val="20"/>
        </w:rPr>
        <w:t>.</w:t>
      </w:r>
    </w:p>
    <w:p w14:paraId="0D8ACCEB" w14:textId="77777777" w:rsidR="00A87595" w:rsidRPr="003F6F95" w:rsidRDefault="00A87595" w:rsidP="003F6F95">
      <w:pPr>
        <w:spacing w:before="120" w:after="120" w:line="276" w:lineRule="auto"/>
        <w:ind w:left="357"/>
        <w:jc w:val="both"/>
        <w:rPr>
          <w:sz w:val="20"/>
          <w:szCs w:val="20"/>
        </w:rPr>
      </w:pPr>
    </w:p>
    <w:p w14:paraId="5CBBFE4C" w14:textId="08AE476E" w:rsidR="00D1783C" w:rsidRPr="00256BD5" w:rsidRDefault="003A6BB0" w:rsidP="00700FA8">
      <w:pPr>
        <w:spacing w:before="120" w:after="120" w:line="276" w:lineRule="auto"/>
        <w:rPr>
          <w:b/>
          <w:iCs/>
        </w:rPr>
      </w:pPr>
      <w:r>
        <w:rPr>
          <w:b/>
          <w:iCs/>
        </w:rPr>
        <w:t>6</w:t>
      </w:r>
      <w:r w:rsidRPr="00256BD5">
        <w:rPr>
          <w:b/>
          <w:iCs/>
        </w:rPr>
        <w:t>.3 COMPONENTE INFRASTRUTTURALE</w:t>
      </w:r>
    </w:p>
    <w:p w14:paraId="24F4503D" w14:textId="670BBB32" w:rsidR="003A596B" w:rsidRPr="00A87595" w:rsidRDefault="003A596B" w:rsidP="00256BD5">
      <w:pPr>
        <w:spacing w:before="120" w:after="120" w:line="360" w:lineRule="auto"/>
        <w:rPr>
          <w:sz w:val="20"/>
          <w:szCs w:val="20"/>
        </w:rPr>
      </w:pPr>
      <w:r w:rsidRPr="00A87595">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7595" w:rsidRPr="00A87595">
        <w:rPr>
          <w:sz w:val="20"/>
          <w:szCs w:val="20"/>
        </w:rPr>
        <w:t>______________________________________________________________________</w:t>
      </w:r>
    </w:p>
    <w:p w14:paraId="2B25A167" w14:textId="38BA949A" w:rsidR="00D1783C" w:rsidRPr="00A87595" w:rsidRDefault="00D1783C" w:rsidP="007F42DF">
      <w:pPr>
        <w:spacing w:after="120" w:line="276" w:lineRule="auto"/>
        <w:jc w:val="both"/>
        <w:rPr>
          <w:i/>
          <w:iCs/>
          <w:color w:val="808080" w:themeColor="background1" w:themeShade="80"/>
          <w:sz w:val="20"/>
          <w:szCs w:val="20"/>
        </w:rPr>
      </w:pPr>
      <w:r w:rsidRPr="00A87595">
        <w:rPr>
          <w:i/>
          <w:iCs/>
          <w:color w:val="808080" w:themeColor="background1" w:themeShade="80"/>
          <w:sz w:val="20"/>
          <w:szCs w:val="20"/>
        </w:rPr>
        <w:t>(Breve descrizione degli interventi infrastrutturali sui quali si interviene e/o delle realizzazioni ex novo)</w:t>
      </w:r>
      <w:r w:rsidR="00A87595" w:rsidRPr="00A87595">
        <w:rPr>
          <w:i/>
          <w:iCs/>
          <w:color w:val="808080" w:themeColor="background1" w:themeShade="80"/>
          <w:sz w:val="20"/>
          <w:szCs w:val="20"/>
        </w:rPr>
        <w:t>.</w:t>
      </w:r>
    </w:p>
    <w:p w14:paraId="3353F3B2" w14:textId="77777777" w:rsidR="00A87595" w:rsidRPr="003F6F95" w:rsidRDefault="00A87595" w:rsidP="003F6F95">
      <w:pPr>
        <w:spacing w:before="120" w:after="120" w:line="276" w:lineRule="auto"/>
        <w:ind w:left="357"/>
        <w:jc w:val="both"/>
        <w:rPr>
          <w:sz w:val="20"/>
          <w:szCs w:val="20"/>
        </w:rPr>
      </w:pPr>
    </w:p>
    <w:p w14:paraId="5DADC189" w14:textId="37BBA8C4" w:rsidR="00D1783C" w:rsidRPr="00256BD5" w:rsidRDefault="003A6BB0" w:rsidP="00700FA8">
      <w:pPr>
        <w:spacing w:before="120" w:after="120" w:line="276" w:lineRule="auto"/>
        <w:rPr>
          <w:b/>
          <w:iCs/>
        </w:rPr>
      </w:pPr>
      <w:r>
        <w:rPr>
          <w:b/>
          <w:iCs/>
        </w:rPr>
        <w:t>6</w:t>
      </w:r>
      <w:r w:rsidRPr="00256BD5">
        <w:rPr>
          <w:b/>
          <w:iCs/>
        </w:rPr>
        <w:t xml:space="preserve">.4 COMPONENTE TERRITORIALE </w:t>
      </w:r>
    </w:p>
    <w:p w14:paraId="6DE68BCB" w14:textId="43F1E052" w:rsidR="00D1783C" w:rsidRPr="005108B9" w:rsidRDefault="002C5E6F" w:rsidP="005108B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6</w:t>
      </w:r>
      <w:r w:rsidR="005108B9">
        <w:rPr>
          <w:rFonts w:ascii="Arial" w:hAnsi="Arial" w:cs="Arial"/>
          <w:b/>
          <w:bCs/>
          <w:color w:val="auto"/>
          <w:sz w:val="20"/>
          <w:szCs w:val="20"/>
        </w:rPr>
        <w:t xml:space="preserve">.4.1 </w:t>
      </w:r>
      <w:r w:rsidR="00D1783C" w:rsidRPr="005108B9">
        <w:rPr>
          <w:rFonts w:ascii="Arial" w:hAnsi="Arial" w:cs="Arial"/>
          <w:b/>
          <w:bCs/>
          <w:color w:val="auto"/>
          <w:sz w:val="20"/>
          <w:szCs w:val="20"/>
        </w:rPr>
        <w:t>Paesaggio</w:t>
      </w:r>
    </w:p>
    <w:p w14:paraId="5D45D5FB" w14:textId="02097155" w:rsidR="005108B9" w:rsidRPr="003F6F95" w:rsidRDefault="003A596B" w:rsidP="00B57BA6">
      <w:pPr>
        <w:spacing w:before="120" w:after="120" w:line="360" w:lineRule="auto"/>
        <w:rPr>
          <w:sz w:val="20"/>
          <w:szCs w:val="20"/>
        </w:rPr>
      </w:pPr>
      <w:r w:rsidRPr="005108B9">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108B9">
        <w:rPr>
          <w:sz w:val="20"/>
          <w:szCs w:val="20"/>
        </w:rPr>
        <w:t>______________________________________________________________________</w:t>
      </w:r>
    </w:p>
    <w:p w14:paraId="1E13EE44" w14:textId="3B1A79A4" w:rsidR="00D1783C" w:rsidRPr="005108B9" w:rsidRDefault="002C5E6F" w:rsidP="005108B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6</w:t>
      </w:r>
      <w:r w:rsidR="005108B9">
        <w:rPr>
          <w:rFonts w:ascii="Arial" w:hAnsi="Arial" w:cs="Arial"/>
          <w:b/>
          <w:bCs/>
          <w:color w:val="auto"/>
          <w:sz w:val="20"/>
          <w:szCs w:val="20"/>
        </w:rPr>
        <w:t xml:space="preserve">.4.2 </w:t>
      </w:r>
      <w:r w:rsidR="00D1783C" w:rsidRPr="005108B9">
        <w:rPr>
          <w:rFonts w:ascii="Arial" w:hAnsi="Arial" w:cs="Arial"/>
          <w:b/>
          <w:bCs/>
          <w:color w:val="auto"/>
          <w:sz w:val="20"/>
          <w:szCs w:val="20"/>
        </w:rPr>
        <w:t>Ambiente</w:t>
      </w:r>
    </w:p>
    <w:p w14:paraId="7155A493" w14:textId="3F4D8645" w:rsidR="005108B9" w:rsidRPr="003F6F95" w:rsidRDefault="003A596B" w:rsidP="00B57BA6">
      <w:pPr>
        <w:spacing w:before="120" w:after="120" w:line="360" w:lineRule="auto"/>
        <w:rPr>
          <w:sz w:val="20"/>
          <w:szCs w:val="20"/>
        </w:rPr>
      </w:pPr>
      <w:r w:rsidRPr="005108B9">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F42DF" w:rsidRPr="005108B9">
        <w:rPr>
          <w:sz w:val="20"/>
          <w:szCs w:val="20"/>
        </w:rPr>
        <w:lastRenderedPageBreak/>
        <w:t>______________________________________________________________________________________</w:t>
      </w:r>
      <w:r w:rsidRPr="005108B9">
        <w:rPr>
          <w:sz w:val="20"/>
          <w:szCs w:val="20"/>
        </w:rPr>
        <w:t>________________</w:t>
      </w:r>
      <w:r w:rsidR="005108B9">
        <w:rPr>
          <w:sz w:val="20"/>
          <w:szCs w:val="20"/>
        </w:rPr>
        <w:t>______________________________________________________________________</w:t>
      </w:r>
    </w:p>
    <w:p w14:paraId="431354C8" w14:textId="40912E14" w:rsidR="00D1783C" w:rsidRPr="005108B9" w:rsidRDefault="002C5E6F" w:rsidP="005108B9">
      <w:pPr>
        <w:pStyle w:val="Titolo2"/>
        <w:spacing w:before="120" w:after="120" w:line="276" w:lineRule="auto"/>
        <w:ind w:left="357"/>
        <w:rPr>
          <w:rFonts w:ascii="Arial" w:hAnsi="Arial" w:cs="Arial"/>
          <w:b/>
          <w:bCs/>
          <w:color w:val="auto"/>
          <w:sz w:val="20"/>
          <w:szCs w:val="20"/>
        </w:rPr>
      </w:pPr>
      <w:r>
        <w:rPr>
          <w:rFonts w:ascii="Arial" w:hAnsi="Arial" w:cs="Arial"/>
          <w:b/>
          <w:bCs/>
          <w:color w:val="auto"/>
          <w:sz w:val="20"/>
          <w:szCs w:val="20"/>
        </w:rPr>
        <w:t>6</w:t>
      </w:r>
      <w:r w:rsidR="005108B9">
        <w:rPr>
          <w:rFonts w:ascii="Arial" w:hAnsi="Arial" w:cs="Arial"/>
          <w:b/>
          <w:bCs/>
          <w:color w:val="auto"/>
          <w:sz w:val="20"/>
          <w:szCs w:val="20"/>
        </w:rPr>
        <w:t xml:space="preserve">.4.3 </w:t>
      </w:r>
      <w:r w:rsidR="00D1783C" w:rsidRPr="005108B9">
        <w:rPr>
          <w:rFonts w:ascii="Arial" w:hAnsi="Arial" w:cs="Arial"/>
          <w:b/>
          <w:bCs/>
          <w:color w:val="auto"/>
          <w:sz w:val="20"/>
          <w:szCs w:val="20"/>
        </w:rPr>
        <w:t>Patrimonio-storico-culturale</w:t>
      </w:r>
    </w:p>
    <w:p w14:paraId="0344ED5B" w14:textId="242CA19D" w:rsidR="003A596B" w:rsidRPr="005108B9" w:rsidRDefault="003A596B" w:rsidP="00256BD5">
      <w:pPr>
        <w:spacing w:before="120" w:after="120" w:line="360" w:lineRule="auto"/>
        <w:rPr>
          <w:sz w:val="20"/>
          <w:szCs w:val="20"/>
        </w:rPr>
      </w:pPr>
      <w:r w:rsidRPr="005108B9">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022E">
        <w:rPr>
          <w:sz w:val="20"/>
          <w:szCs w:val="20"/>
        </w:rPr>
        <w:t>______________________________________________________________________</w:t>
      </w:r>
    </w:p>
    <w:p w14:paraId="33A4B701" w14:textId="6CD34EC3" w:rsidR="002C6A43" w:rsidRDefault="00D1783C" w:rsidP="00700FA8">
      <w:pPr>
        <w:spacing w:before="120" w:after="120" w:line="276" w:lineRule="auto"/>
        <w:jc w:val="both"/>
        <w:rPr>
          <w:i/>
          <w:iCs/>
          <w:color w:val="808080" w:themeColor="background1" w:themeShade="80"/>
          <w:sz w:val="20"/>
          <w:szCs w:val="20"/>
        </w:rPr>
      </w:pPr>
      <w:r w:rsidRPr="005108B9">
        <w:rPr>
          <w:i/>
          <w:iCs/>
          <w:color w:val="808080" w:themeColor="background1" w:themeShade="80"/>
          <w:sz w:val="20"/>
          <w:szCs w:val="20"/>
        </w:rPr>
        <w:t>(Breve descrizione della relazione tra il PMA e la componente territoriale individuata in ante operam comprensiva degli eventuali interventi previsti per la mitigazione o la valorizzazione ambientale, paesistica e del patrimonio storico culturale, in merito al paesaggio, ambiente e patrimonio storico culturale)</w:t>
      </w:r>
      <w:r w:rsidR="000A4469" w:rsidRPr="005108B9">
        <w:rPr>
          <w:i/>
          <w:iCs/>
          <w:color w:val="808080" w:themeColor="background1" w:themeShade="80"/>
          <w:sz w:val="20"/>
          <w:szCs w:val="20"/>
        </w:rPr>
        <w:t>.</w:t>
      </w:r>
    </w:p>
    <w:p w14:paraId="24FE7D46" w14:textId="77777777" w:rsidR="00557AF3" w:rsidRDefault="00557AF3" w:rsidP="00557AF3">
      <w:pPr>
        <w:widowControl/>
        <w:autoSpaceDE/>
        <w:autoSpaceDN/>
        <w:adjustRightInd/>
        <w:spacing w:after="160" w:line="259" w:lineRule="auto"/>
        <w:rPr>
          <w:i/>
          <w:iCs/>
          <w:color w:val="808080" w:themeColor="background1" w:themeShade="80"/>
          <w:sz w:val="20"/>
          <w:szCs w:val="20"/>
        </w:rPr>
      </w:pPr>
    </w:p>
    <w:p w14:paraId="5218A4C5" w14:textId="6E4586F6" w:rsidR="00557AF3" w:rsidRDefault="002C5E6F" w:rsidP="002C5E6F">
      <w:pPr>
        <w:pStyle w:val="Titolo1"/>
        <w:spacing w:before="120" w:after="120" w:line="276" w:lineRule="auto"/>
        <w:ind w:left="0" w:right="3"/>
        <w:jc w:val="both"/>
        <w:rPr>
          <w:b w:val="0"/>
          <w:bCs w:val="0"/>
          <w:sz w:val="20"/>
          <w:szCs w:val="20"/>
        </w:rPr>
      </w:pPr>
      <w:r>
        <w:t xml:space="preserve">6.5 </w:t>
      </w:r>
      <w:r w:rsidR="00557AF3">
        <w:t>ASSERVIMENTI</w:t>
      </w:r>
      <w:r w:rsidR="00557AF3" w:rsidRPr="00CE4AA8">
        <w:br/>
      </w:r>
      <w:r w:rsidR="00557AF3" w:rsidRPr="00CE4AA8">
        <w:rPr>
          <w:b w:val="0"/>
          <w:bCs w:val="0"/>
          <w:sz w:val="20"/>
          <w:szCs w:val="20"/>
        </w:rPr>
        <w:t>(</w:t>
      </w:r>
      <w:r w:rsidR="00557AF3">
        <w:rPr>
          <w:b w:val="0"/>
          <w:bCs w:val="0"/>
          <w:sz w:val="20"/>
          <w:szCs w:val="20"/>
        </w:rPr>
        <w:t xml:space="preserve">Atti d’obbligo e/o convenzioni </w:t>
      </w:r>
      <w:r w:rsidR="00557AF3" w:rsidRPr="00CE4AA8">
        <w:rPr>
          <w:b w:val="0"/>
          <w:bCs w:val="0"/>
          <w:sz w:val="20"/>
          <w:szCs w:val="20"/>
        </w:rPr>
        <w:t>ai sensi dell’art. 57, comma 8 e 9, art. 58 comma 1bis e 2 della LR 38/1999)</w:t>
      </w:r>
    </w:p>
    <w:p w14:paraId="1675F834" w14:textId="77777777" w:rsidR="00557AF3" w:rsidRDefault="00557AF3" w:rsidP="00557AF3">
      <w:pPr>
        <w:spacing w:before="120" w:after="120" w:line="360" w:lineRule="auto"/>
      </w:pPr>
      <w:r w:rsidRPr="005108B9">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BFA62D" w14:textId="77777777" w:rsidR="00557AF3" w:rsidRDefault="00557AF3" w:rsidP="00557AF3">
      <w:pPr>
        <w:spacing w:before="120" w:after="120" w:line="276" w:lineRule="auto"/>
        <w:jc w:val="both"/>
        <w:rPr>
          <w:i/>
          <w:iCs/>
          <w:color w:val="808080" w:themeColor="background1" w:themeShade="80"/>
          <w:sz w:val="20"/>
          <w:szCs w:val="20"/>
        </w:rPr>
      </w:pPr>
      <w:r w:rsidRPr="005108B9">
        <w:rPr>
          <w:i/>
          <w:iCs/>
          <w:color w:val="808080" w:themeColor="background1" w:themeShade="80"/>
          <w:sz w:val="20"/>
          <w:szCs w:val="20"/>
        </w:rPr>
        <w:t>(</w:t>
      </w:r>
      <w:r>
        <w:rPr>
          <w:i/>
          <w:iCs/>
          <w:color w:val="808080" w:themeColor="background1" w:themeShade="80"/>
          <w:sz w:val="20"/>
          <w:szCs w:val="20"/>
        </w:rPr>
        <w:t>Indicare se presenti e quali sono, se gli stessi sono oggetto di superamento, o di nuova istituzione</w:t>
      </w:r>
      <w:r w:rsidRPr="005108B9">
        <w:rPr>
          <w:i/>
          <w:iCs/>
          <w:color w:val="808080" w:themeColor="background1" w:themeShade="80"/>
          <w:sz w:val="20"/>
          <w:szCs w:val="20"/>
        </w:rPr>
        <w:t>).</w:t>
      </w:r>
    </w:p>
    <w:p w14:paraId="3E70499C" w14:textId="77777777" w:rsidR="00557AF3" w:rsidRPr="005108B9" w:rsidRDefault="00557AF3" w:rsidP="00557AF3">
      <w:pPr>
        <w:spacing w:before="120" w:after="120" w:line="276" w:lineRule="auto"/>
        <w:jc w:val="both"/>
        <w:rPr>
          <w:i/>
          <w:iCs/>
          <w:color w:val="808080" w:themeColor="background1" w:themeShade="80"/>
          <w:sz w:val="20"/>
          <w:szCs w:val="20"/>
        </w:rPr>
      </w:pPr>
    </w:p>
    <w:p w14:paraId="74C4B638" w14:textId="2D4CEA7C" w:rsidR="00557AF3" w:rsidRPr="002F2611" w:rsidRDefault="002C5E6F" w:rsidP="002C5E6F">
      <w:pPr>
        <w:pStyle w:val="Titolo1"/>
        <w:spacing w:before="120" w:after="120" w:line="360" w:lineRule="auto"/>
        <w:ind w:left="0" w:right="3"/>
        <w:jc w:val="both"/>
        <w:rPr>
          <w:b w:val="0"/>
          <w:bCs w:val="0"/>
        </w:rPr>
      </w:pPr>
      <w:r>
        <w:t xml:space="preserve">6.6 </w:t>
      </w:r>
      <w:r w:rsidR="00557AF3">
        <w:t>SERVITU’</w:t>
      </w:r>
      <w:r w:rsidR="00557AF3" w:rsidRPr="00CE4AA8">
        <w:br/>
      </w:r>
      <w:r w:rsidR="00557AF3" w:rsidRPr="002F2611">
        <w:rPr>
          <w:b w:val="0"/>
          <w:bCs w:val="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8F664C" w14:textId="77777777" w:rsidR="00557AF3" w:rsidRPr="005108B9" w:rsidRDefault="00557AF3" w:rsidP="00557AF3">
      <w:pPr>
        <w:spacing w:before="120" w:after="120" w:line="276" w:lineRule="auto"/>
        <w:jc w:val="both"/>
        <w:rPr>
          <w:i/>
          <w:iCs/>
          <w:color w:val="808080" w:themeColor="background1" w:themeShade="80"/>
          <w:sz w:val="20"/>
          <w:szCs w:val="20"/>
        </w:rPr>
      </w:pPr>
      <w:r w:rsidRPr="005108B9">
        <w:rPr>
          <w:i/>
          <w:iCs/>
          <w:color w:val="808080" w:themeColor="background1" w:themeShade="80"/>
          <w:sz w:val="20"/>
          <w:szCs w:val="20"/>
        </w:rPr>
        <w:t>(</w:t>
      </w:r>
      <w:r>
        <w:rPr>
          <w:i/>
          <w:iCs/>
          <w:color w:val="808080" w:themeColor="background1" w:themeShade="80"/>
          <w:sz w:val="20"/>
          <w:szCs w:val="20"/>
        </w:rPr>
        <w:t>Indicare se presenti e quali sono, se gli stessi sono oggetto di superamento, o di nuova istituzione</w:t>
      </w:r>
      <w:r w:rsidRPr="005108B9">
        <w:rPr>
          <w:i/>
          <w:iCs/>
          <w:color w:val="808080" w:themeColor="background1" w:themeShade="80"/>
          <w:sz w:val="20"/>
          <w:szCs w:val="20"/>
        </w:rPr>
        <w:t>).</w:t>
      </w:r>
    </w:p>
    <w:p w14:paraId="5E21277C" w14:textId="77777777" w:rsidR="00D6250B" w:rsidRPr="00CE4AA8" w:rsidRDefault="00D6250B" w:rsidP="00CE4AA8"/>
    <w:p w14:paraId="55E48F43" w14:textId="65BFBFD4" w:rsidR="002C6A43" w:rsidRDefault="002C6A43" w:rsidP="00700FA8">
      <w:pPr>
        <w:pStyle w:val="Titolo1"/>
        <w:numPr>
          <w:ilvl w:val="0"/>
          <w:numId w:val="38"/>
        </w:numPr>
        <w:spacing w:before="120" w:after="120" w:line="276" w:lineRule="auto"/>
        <w:ind w:left="284" w:hanging="284"/>
        <w:jc w:val="left"/>
      </w:pPr>
      <w:r w:rsidRPr="00127F8A">
        <w:t>CONCLUSIONI</w:t>
      </w:r>
    </w:p>
    <w:p w14:paraId="72C3C5A5" w14:textId="55EEF10C" w:rsidR="003A596B" w:rsidRPr="008D022E" w:rsidRDefault="003A596B" w:rsidP="00256BD5">
      <w:pPr>
        <w:spacing w:before="120" w:after="120" w:line="360" w:lineRule="auto"/>
        <w:rPr>
          <w:sz w:val="20"/>
          <w:szCs w:val="20"/>
        </w:rPr>
      </w:pPr>
      <w:r w:rsidRPr="008D022E">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8D022E">
        <w:rPr>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1F5828" w14:textId="3DD5EDFC" w:rsidR="00557AF3" w:rsidRDefault="002C6A43" w:rsidP="002F2611">
      <w:pPr>
        <w:spacing w:line="276" w:lineRule="auto"/>
        <w:jc w:val="both"/>
        <w:rPr>
          <w:i/>
          <w:iCs/>
          <w:color w:val="808080" w:themeColor="background1" w:themeShade="80"/>
          <w:sz w:val="20"/>
          <w:szCs w:val="20"/>
        </w:rPr>
      </w:pPr>
      <w:r w:rsidRPr="005108B9">
        <w:rPr>
          <w:i/>
          <w:iCs/>
          <w:color w:val="808080" w:themeColor="background1" w:themeShade="80"/>
          <w:sz w:val="20"/>
          <w:szCs w:val="20"/>
        </w:rPr>
        <w:t xml:space="preserve">(Indicare, sintetizzando quanto sopra indicato, l’oggetto del </w:t>
      </w:r>
      <w:r w:rsidR="008D022E">
        <w:rPr>
          <w:i/>
          <w:iCs/>
          <w:color w:val="808080" w:themeColor="background1" w:themeShade="80"/>
          <w:sz w:val="20"/>
          <w:szCs w:val="20"/>
        </w:rPr>
        <w:t>programma</w:t>
      </w:r>
      <w:r w:rsidRPr="005108B9">
        <w:rPr>
          <w:i/>
          <w:iCs/>
          <w:color w:val="808080" w:themeColor="background1" w:themeShade="80"/>
          <w:sz w:val="20"/>
          <w:szCs w:val="20"/>
        </w:rPr>
        <w:t xml:space="preserve"> di miglioramento e le sue</w:t>
      </w:r>
      <w:r w:rsidR="00BA4EFA" w:rsidRPr="005108B9">
        <w:rPr>
          <w:i/>
          <w:iCs/>
          <w:color w:val="808080" w:themeColor="background1" w:themeShade="80"/>
          <w:sz w:val="20"/>
          <w:szCs w:val="20"/>
        </w:rPr>
        <w:t xml:space="preserve"> </w:t>
      </w:r>
      <w:r w:rsidRPr="005108B9">
        <w:rPr>
          <w:i/>
          <w:iCs/>
          <w:color w:val="808080" w:themeColor="background1" w:themeShade="80"/>
          <w:sz w:val="20"/>
          <w:szCs w:val="20"/>
        </w:rPr>
        <w:t>componenti di valorizzazioni dell’impresa agricola)</w:t>
      </w:r>
      <w:r w:rsidR="005108B9">
        <w:rPr>
          <w:i/>
          <w:iCs/>
          <w:color w:val="808080" w:themeColor="background1" w:themeShade="80"/>
          <w:sz w:val="20"/>
          <w:szCs w:val="20"/>
        </w:rPr>
        <w:t>.</w:t>
      </w:r>
    </w:p>
    <w:p w14:paraId="5317C31F" w14:textId="77777777" w:rsidR="002F2611" w:rsidRDefault="002F2611" w:rsidP="002F2611">
      <w:pPr>
        <w:spacing w:line="276" w:lineRule="auto"/>
        <w:jc w:val="both"/>
        <w:rPr>
          <w:i/>
          <w:iCs/>
          <w:color w:val="808080" w:themeColor="background1" w:themeShade="80"/>
          <w:sz w:val="20"/>
          <w:szCs w:val="20"/>
        </w:rPr>
      </w:pPr>
    </w:p>
    <w:p w14:paraId="25EF7804" w14:textId="01844640" w:rsidR="006A2A76" w:rsidRPr="006A2A76" w:rsidRDefault="006A2A76" w:rsidP="006A2A76">
      <w:pPr>
        <w:pStyle w:val="Titolo1"/>
        <w:numPr>
          <w:ilvl w:val="0"/>
          <w:numId w:val="38"/>
        </w:numPr>
        <w:spacing w:before="120" w:after="120" w:line="276" w:lineRule="auto"/>
        <w:ind w:left="284" w:hanging="284"/>
        <w:jc w:val="left"/>
      </w:pPr>
      <w:r w:rsidRPr="006A2A76">
        <w:t>RISPETTO DELLA NORMATIVA SULLA PRIVACY</w:t>
      </w:r>
    </w:p>
    <w:p w14:paraId="424F5FEE" w14:textId="77777777" w:rsidR="002F2611" w:rsidRPr="00474F27" w:rsidRDefault="002F2611" w:rsidP="002F2611">
      <w:pPr>
        <w:pStyle w:val="Paragrafoelenco"/>
        <w:spacing w:before="60" w:after="120" w:line="260" w:lineRule="exact"/>
        <w:ind w:left="502" w:firstLine="0"/>
        <w:jc w:val="both"/>
        <w:textDirection w:val="btLr"/>
        <w:rPr>
          <w:bCs/>
          <w:color w:val="000000"/>
          <w:sz w:val="20"/>
          <w:szCs w:val="20"/>
        </w:rPr>
      </w:pPr>
      <w:r w:rsidRPr="004C7C31">
        <w:rPr>
          <w:rFonts w:ascii="Wingdings" w:eastAsia="Wingdings" w:hAnsi="Wingdings" w:cs="Wingdings"/>
          <w:color w:val="000000"/>
          <w:sz w:val="28"/>
          <w:szCs w:val="28"/>
        </w:rPr>
        <w:sym w:font="Wingdings" w:char="F06F"/>
      </w:r>
      <w:r w:rsidRPr="00B7567D">
        <w:rPr>
          <w:sz w:val="20"/>
          <w:szCs w:val="20"/>
        </w:rPr>
        <w:t xml:space="preserve"> </w:t>
      </w:r>
      <w:r w:rsidRPr="00B7567D">
        <w:rPr>
          <w:bCs/>
          <w:color w:val="000000"/>
          <w:sz w:val="20"/>
          <w:szCs w:val="20"/>
        </w:rPr>
        <w:t xml:space="preserve">di aver letto l’informativa sul trattamento dei dati personali </w:t>
      </w:r>
      <w:r>
        <w:rPr>
          <w:bCs/>
          <w:color w:val="000000"/>
          <w:sz w:val="20"/>
          <w:szCs w:val="20"/>
        </w:rPr>
        <w:t>riportata</w:t>
      </w:r>
      <w:r w:rsidRPr="00B7567D">
        <w:rPr>
          <w:bCs/>
          <w:color w:val="000000"/>
          <w:sz w:val="20"/>
          <w:szCs w:val="20"/>
        </w:rPr>
        <w:t xml:space="preserve"> </w:t>
      </w:r>
      <w:r>
        <w:rPr>
          <w:bCs/>
          <w:color w:val="000000"/>
          <w:sz w:val="20"/>
          <w:szCs w:val="20"/>
        </w:rPr>
        <w:t>in calce a</w:t>
      </w:r>
      <w:r w:rsidRPr="00B7567D">
        <w:rPr>
          <w:bCs/>
          <w:color w:val="000000"/>
          <w:sz w:val="20"/>
          <w:szCs w:val="20"/>
        </w:rPr>
        <w:t>l presente modulo</w:t>
      </w:r>
      <w:r>
        <w:rPr>
          <w:bCs/>
          <w:color w:val="000000"/>
          <w:sz w:val="20"/>
          <w:szCs w:val="20"/>
        </w:rPr>
        <w:t>.</w:t>
      </w:r>
    </w:p>
    <w:p w14:paraId="6B64C606" w14:textId="77777777" w:rsidR="006A2A76" w:rsidRDefault="006A2A76" w:rsidP="003F6F95">
      <w:pPr>
        <w:spacing w:before="120" w:after="120" w:line="276" w:lineRule="auto"/>
        <w:jc w:val="both"/>
        <w:rPr>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A4469" w:rsidRPr="004C2DCF" w14:paraId="6AE1F748" w14:textId="77777777" w:rsidTr="00B44941">
        <w:trPr>
          <w:trHeight w:val="567"/>
        </w:trPr>
        <w:tc>
          <w:tcPr>
            <w:tcW w:w="4814" w:type="dxa"/>
            <w:vAlign w:val="center"/>
          </w:tcPr>
          <w:p w14:paraId="3A8B4B3B" w14:textId="77777777" w:rsidR="000A4469" w:rsidRPr="004C2DCF" w:rsidRDefault="000A4469" w:rsidP="00B44941">
            <w:pPr>
              <w:jc w:val="center"/>
              <w:rPr>
                <w:rFonts w:eastAsia="Arial"/>
              </w:rPr>
            </w:pPr>
            <w:r w:rsidRPr="00B7031B">
              <w:rPr>
                <w:rFonts w:eastAsia="Arial"/>
                <w:sz w:val="20"/>
                <w:szCs w:val="20"/>
              </w:rPr>
              <w:t>Data e luogo</w:t>
            </w:r>
          </w:p>
        </w:tc>
        <w:tc>
          <w:tcPr>
            <w:tcW w:w="4814" w:type="dxa"/>
            <w:vAlign w:val="center"/>
          </w:tcPr>
          <w:p w14:paraId="0CD1E244" w14:textId="180DDEB5" w:rsidR="000A4469" w:rsidRPr="000A4469" w:rsidRDefault="000C507F" w:rsidP="000A4469">
            <w:pPr>
              <w:spacing w:line="276" w:lineRule="auto"/>
              <w:ind w:left="100" w:hanging="58"/>
              <w:jc w:val="center"/>
              <w:rPr>
                <w:sz w:val="20"/>
                <w:szCs w:val="20"/>
              </w:rPr>
            </w:pPr>
            <w:r>
              <w:rPr>
                <w:sz w:val="20"/>
                <w:szCs w:val="20"/>
              </w:rPr>
              <w:t xml:space="preserve">Il </w:t>
            </w:r>
            <w:r w:rsidR="000A4469" w:rsidRPr="00AE39AE">
              <w:rPr>
                <w:sz w:val="20"/>
                <w:szCs w:val="20"/>
              </w:rPr>
              <w:t xml:space="preserve">Responsabile tecnico del </w:t>
            </w:r>
            <w:r w:rsidR="000A4469">
              <w:rPr>
                <w:sz w:val="20"/>
                <w:szCs w:val="20"/>
              </w:rPr>
              <w:br/>
            </w:r>
            <w:r w:rsidR="00B72F3B">
              <w:rPr>
                <w:sz w:val="20"/>
                <w:szCs w:val="20"/>
              </w:rPr>
              <w:t>Programma</w:t>
            </w:r>
            <w:r w:rsidR="000A4469">
              <w:rPr>
                <w:sz w:val="20"/>
                <w:szCs w:val="20"/>
              </w:rPr>
              <w:t xml:space="preserve"> </w:t>
            </w:r>
            <w:r w:rsidR="000A4469" w:rsidRPr="00AE39AE">
              <w:rPr>
                <w:sz w:val="20"/>
                <w:szCs w:val="20"/>
              </w:rPr>
              <w:t>di miglioramento aziendale</w:t>
            </w:r>
            <w:r w:rsidR="000A4469">
              <w:rPr>
                <w:sz w:val="20"/>
                <w:szCs w:val="20"/>
              </w:rPr>
              <w:t xml:space="preserve"> (PMA)</w:t>
            </w:r>
          </w:p>
        </w:tc>
      </w:tr>
      <w:tr w:rsidR="000A4469" w:rsidRPr="004C2DCF" w14:paraId="73AE0FA8" w14:textId="77777777" w:rsidTr="002F2611">
        <w:trPr>
          <w:trHeight w:val="397"/>
        </w:trPr>
        <w:tc>
          <w:tcPr>
            <w:tcW w:w="4814" w:type="dxa"/>
            <w:vAlign w:val="center"/>
          </w:tcPr>
          <w:p w14:paraId="79D88847" w14:textId="77777777" w:rsidR="000A4469" w:rsidRPr="004C2DCF" w:rsidRDefault="000A4469" w:rsidP="00B44941">
            <w:pPr>
              <w:jc w:val="center"/>
              <w:rPr>
                <w:rFonts w:eastAsia="Arial"/>
              </w:rPr>
            </w:pPr>
            <w:r w:rsidRPr="004C2DCF">
              <w:rPr>
                <w:rFonts w:eastAsia="Arial"/>
              </w:rPr>
              <w:t>___/____/_______ , ____________________</w:t>
            </w:r>
          </w:p>
        </w:tc>
        <w:tc>
          <w:tcPr>
            <w:tcW w:w="4814" w:type="dxa"/>
            <w:vAlign w:val="center"/>
          </w:tcPr>
          <w:p w14:paraId="50AF1E67" w14:textId="77777777" w:rsidR="000A4469" w:rsidRDefault="000A4469" w:rsidP="000A4469">
            <w:pPr>
              <w:spacing w:line="276" w:lineRule="auto"/>
              <w:jc w:val="center"/>
              <w:rPr>
                <w:rFonts w:eastAsia="Arial"/>
              </w:rPr>
            </w:pPr>
          </w:p>
          <w:p w14:paraId="5DE001EF" w14:textId="365AB3C3" w:rsidR="000A4469" w:rsidRPr="00AE39AE" w:rsidRDefault="000A4469" w:rsidP="000A4469">
            <w:pPr>
              <w:spacing w:line="276" w:lineRule="auto"/>
              <w:jc w:val="center"/>
              <w:rPr>
                <w:i/>
                <w:iCs/>
                <w:sz w:val="18"/>
                <w:szCs w:val="18"/>
              </w:rPr>
            </w:pPr>
            <w:r w:rsidRPr="004C2DCF">
              <w:rPr>
                <w:rFonts w:eastAsia="Arial"/>
              </w:rPr>
              <w:t>__________________________________</w:t>
            </w:r>
            <w:r>
              <w:rPr>
                <w:rFonts w:eastAsia="Arial"/>
              </w:rPr>
              <w:br/>
            </w:r>
            <w:r w:rsidRPr="00AE39AE">
              <w:rPr>
                <w:i/>
                <w:iCs/>
                <w:sz w:val="18"/>
                <w:szCs w:val="18"/>
              </w:rPr>
              <w:t>(timbro e firma)</w:t>
            </w:r>
          </w:p>
          <w:p w14:paraId="02F10734" w14:textId="75B71274" w:rsidR="000A4469" w:rsidRPr="004C2DCF" w:rsidRDefault="000A4469" w:rsidP="00B44941">
            <w:pPr>
              <w:jc w:val="center"/>
              <w:rPr>
                <w:rFonts w:eastAsia="Arial"/>
              </w:rPr>
            </w:pPr>
          </w:p>
        </w:tc>
      </w:tr>
      <w:bookmarkEnd w:id="0"/>
    </w:tbl>
    <w:p w14:paraId="40DFB359" w14:textId="03A9947F" w:rsidR="00AE39AE" w:rsidRDefault="00AE39AE" w:rsidP="00700FA8">
      <w:pPr>
        <w:spacing w:line="276" w:lineRule="auto"/>
        <w:rPr>
          <w:sz w:val="20"/>
          <w:szCs w:val="20"/>
        </w:rPr>
      </w:pPr>
    </w:p>
    <w:p w14:paraId="3A820095" w14:textId="77777777" w:rsidR="002F2611" w:rsidRDefault="002F2611" w:rsidP="002F2611">
      <w:pPr>
        <w:spacing w:before="60"/>
        <w:jc w:val="both"/>
        <w:rPr>
          <w:rFonts w:eastAsia="Arial"/>
          <w:b/>
          <w:sz w:val="20"/>
          <w:szCs w:val="20"/>
        </w:rPr>
      </w:pPr>
      <w:bookmarkStart w:id="6" w:name="_Hlk151372417"/>
      <w:r w:rsidRPr="007D5FB5">
        <w:rPr>
          <w:rFonts w:eastAsia="Arial"/>
          <w:b/>
          <w:sz w:val="20"/>
          <w:szCs w:val="20"/>
        </w:rPr>
        <w:t xml:space="preserve">INFORMATIVA </w:t>
      </w:r>
      <w:r>
        <w:rPr>
          <w:rFonts w:eastAsia="Arial"/>
          <w:b/>
          <w:sz w:val="20"/>
          <w:szCs w:val="20"/>
        </w:rPr>
        <w:t>SUL TRATTAMENTO DEI DATI PERSONALI</w:t>
      </w:r>
      <w:r w:rsidRPr="007D5FB5">
        <w:rPr>
          <w:rFonts w:eastAsia="Arial"/>
          <w:b/>
          <w:sz w:val="20"/>
          <w:szCs w:val="20"/>
        </w:rPr>
        <w:t xml:space="preserve"> </w:t>
      </w:r>
    </w:p>
    <w:p w14:paraId="285D1864" w14:textId="77777777" w:rsidR="002F2611" w:rsidRPr="00561D82" w:rsidRDefault="002F2611" w:rsidP="002F2611">
      <w:pPr>
        <w:spacing w:before="60" w:after="120"/>
        <w:jc w:val="both"/>
        <w:rPr>
          <w:rFonts w:eastAsia="Arial"/>
          <w:b/>
          <w:sz w:val="18"/>
          <w:szCs w:val="18"/>
        </w:rPr>
      </w:pPr>
      <w:r w:rsidRPr="00561D82">
        <w:rPr>
          <w:rFonts w:eastAsia="Arial"/>
          <w:b/>
          <w:sz w:val="18"/>
          <w:szCs w:val="18"/>
        </w:rPr>
        <w:t>(Art. 13 del Regolamento UE 2016/679 – GDPR e D.lgs. n. 196/2003 come modificato dal D.lgs. n. 101/2018)</w:t>
      </w:r>
    </w:p>
    <w:p w14:paraId="167D7A04" w14:textId="77777777" w:rsidR="002F2611" w:rsidRPr="007D5FB5" w:rsidRDefault="002F2611" w:rsidP="002F2611">
      <w:pPr>
        <w:spacing w:line="260" w:lineRule="exact"/>
        <w:jc w:val="both"/>
        <w:rPr>
          <w:rFonts w:eastAsia="Arial"/>
          <w:sz w:val="18"/>
          <w:szCs w:val="18"/>
        </w:rPr>
      </w:pPr>
      <w:r w:rsidRPr="007D5FB5">
        <w:rPr>
          <w:rFonts w:eastAsia="Arial"/>
          <w:sz w:val="18"/>
          <w:szCs w:val="18"/>
        </w:rPr>
        <w:t>Ai sensi dell’art.13 del codice in materia di protezione dei dati personali si forniscono le seguenti informazioni:</w:t>
      </w:r>
    </w:p>
    <w:p w14:paraId="66BE9C14" w14:textId="77777777" w:rsidR="002F2611" w:rsidRDefault="002F2611" w:rsidP="002F2611">
      <w:pPr>
        <w:pStyle w:val="Paragrafoelenco"/>
        <w:numPr>
          <w:ilvl w:val="0"/>
          <w:numId w:val="29"/>
        </w:numPr>
        <w:adjustRightInd/>
        <w:spacing w:before="0" w:after="120" w:line="260" w:lineRule="exact"/>
        <w:ind w:left="641" w:hanging="357"/>
        <w:jc w:val="both"/>
        <w:rPr>
          <w:sz w:val="18"/>
          <w:szCs w:val="18"/>
        </w:rPr>
      </w:pPr>
      <w:r w:rsidRPr="007D5FB5">
        <w:rPr>
          <w:b/>
          <w:sz w:val="18"/>
          <w:szCs w:val="18"/>
        </w:rPr>
        <w:t>Finalità del trattamento</w:t>
      </w:r>
      <w:r w:rsidRPr="007D5FB5">
        <w:rPr>
          <w:sz w:val="18"/>
          <w:szCs w:val="18"/>
        </w:rPr>
        <w:t xml:space="preserve">: </w:t>
      </w:r>
      <w:r w:rsidRPr="00561D82">
        <w:rPr>
          <w:sz w:val="18"/>
          <w:szCs w:val="18"/>
        </w:rPr>
        <w:t>I dati personali forniti saranno trattati dagli uffici competenti esclusivamente per lo svolgimento delle funzioni istituzionali e nell’ambito</w:t>
      </w:r>
      <w:r>
        <w:rPr>
          <w:sz w:val="18"/>
          <w:szCs w:val="18"/>
        </w:rPr>
        <w:t xml:space="preserve"> </w:t>
      </w:r>
      <w:r w:rsidRPr="00561D82">
        <w:rPr>
          <w:sz w:val="18"/>
          <w:szCs w:val="18"/>
        </w:rPr>
        <w:t>del procedimento amministrativo per il quale la presente dichiarazione è resa.</w:t>
      </w:r>
    </w:p>
    <w:p w14:paraId="3976A70C" w14:textId="77777777" w:rsidR="002F2611" w:rsidRPr="00561D82" w:rsidRDefault="002F2611" w:rsidP="002F2611">
      <w:pPr>
        <w:pStyle w:val="Paragrafoelenco"/>
        <w:numPr>
          <w:ilvl w:val="0"/>
          <w:numId w:val="29"/>
        </w:numPr>
        <w:adjustRightInd/>
        <w:spacing w:before="0" w:after="120" w:line="260" w:lineRule="exact"/>
        <w:ind w:left="641" w:hanging="357"/>
        <w:jc w:val="both"/>
        <w:rPr>
          <w:sz w:val="18"/>
          <w:szCs w:val="18"/>
        </w:rPr>
      </w:pPr>
      <w:r w:rsidRPr="00561D82">
        <w:rPr>
          <w:b/>
          <w:sz w:val="18"/>
          <w:szCs w:val="18"/>
        </w:rPr>
        <w:t xml:space="preserve">Modalità: </w:t>
      </w:r>
      <w:r w:rsidRPr="00561D82">
        <w:rPr>
          <w:sz w:val="18"/>
          <w:szCs w:val="18"/>
        </w:rPr>
        <w:t xml:space="preserve">Il trattamento dei dati avverrà sia con supporti cartacei sia con procedure anche informatizzate, adottando misure di sicurezza idonee a garantire la protezione dei dati personali. </w:t>
      </w:r>
    </w:p>
    <w:p w14:paraId="17F353E6" w14:textId="77777777" w:rsidR="002F2611" w:rsidRPr="007D5FB5" w:rsidRDefault="002F2611" w:rsidP="002F2611">
      <w:pPr>
        <w:pStyle w:val="Paragrafoelenco"/>
        <w:numPr>
          <w:ilvl w:val="0"/>
          <w:numId w:val="29"/>
        </w:numPr>
        <w:adjustRightInd/>
        <w:spacing w:before="0" w:after="120" w:line="260" w:lineRule="exact"/>
        <w:ind w:left="641" w:hanging="357"/>
        <w:jc w:val="both"/>
        <w:rPr>
          <w:sz w:val="18"/>
          <w:szCs w:val="18"/>
        </w:rPr>
      </w:pPr>
      <w:r w:rsidRPr="007D5FB5">
        <w:rPr>
          <w:b/>
          <w:sz w:val="18"/>
          <w:szCs w:val="18"/>
        </w:rPr>
        <w:t>Ambito di comunicazione</w:t>
      </w:r>
      <w:r>
        <w:rPr>
          <w:b/>
          <w:sz w:val="18"/>
          <w:szCs w:val="18"/>
        </w:rPr>
        <w:t xml:space="preserve"> e diffusione</w:t>
      </w:r>
      <w:r w:rsidRPr="007D5FB5">
        <w:rPr>
          <w:b/>
          <w:sz w:val="18"/>
          <w:szCs w:val="18"/>
        </w:rPr>
        <w:t xml:space="preserve">: </w:t>
      </w:r>
      <w:r w:rsidRPr="00561D82">
        <w:rPr>
          <w:sz w:val="18"/>
          <w:szCs w:val="18"/>
        </w:rPr>
        <w:t>I dati potranno essere comunicati ad altri soggetti pubblici nei casi previsti dalla normativa vigente, in particolare ai sensi della Legge n. 241/1990 e per lo svolgimento delle verifiche previste dall’art. 71 del D.P.R. n. 445/2000. I dati non saranno oggetto di diffusione.</w:t>
      </w:r>
    </w:p>
    <w:p w14:paraId="1BB28935" w14:textId="45CF2CB2" w:rsidR="002F2611" w:rsidRPr="002F2611" w:rsidRDefault="002F2611" w:rsidP="00700FA8">
      <w:pPr>
        <w:pStyle w:val="Paragrafoelenco"/>
        <w:numPr>
          <w:ilvl w:val="0"/>
          <w:numId w:val="29"/>
        </w:numPr>
        <w:tabs>
          <w:tab w:val="left" w:pos="1050"/>
        </w:tabs>
        <w:adjustRightInd/>
        <w:spacing w:before="0" w:after="120" w:line="276" w:lineRule="auto"/>
        <w:ind w:left="641" w:hanging="357"/>
        <w:jc w:val="both"/>
        <w:rPr>
          <w:sz w:val="20"/>
          <w:szCs w:val="20"/>
        </w:rPr>
      </w:pPr>
      <w:r w:rsidRPr="002F2611">
        <w:rPr>
          <w:b/>
          <w:sz w:val="18"/>
          <w:szCs w:val="18"/>
        </w:rPr>
        <w:t xml:space="preserve">Diritti dell’interessato: </w:t>
      </w:r>
      <w:r w:rsidRPr="002F2611">
        <w:rPr>
          <w:sz w:val="18"/>
          <w:szCs w:val="18"/>
        </w:rPr>
        <w:t>L’interessato può esercitare in qualsiasi momento i diritti previsti dagli articoli 15 e seguenti del Regolamento (UE) 2016/679, tra cui il diritto di accesso, rettifica, cancellazione, limitazione del trattamento e opposizione, rivolgendosi al SUAP.</w:t>
      </w:r>
      <w:bookmarkEnd w:id="6"/>
    </w:p>
    <w:sectPr w:rsidR="002F2611" w:rsidRPr="002F2611" w:rsidSect="006C7BE7">
      <w:headerReference w:type="default" r:id="rId8"/>
      <w:footerReference w:type="default" r:id="rId9"/>
      <w:pgSz w:w="11910" w:h="16840"/>
      <w:pgMar w:top="567" w:right="1134" w:bottom="567" w:left="1134"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1B30" w14:textId="77777777" w:rsidR="00A32312" w:rsidRDefault="00A32312">
      <w:r>
        <w:separator/>
      </w:r>
    </w:p>
  </w:endnote>
  <w:endnote w:type="continuationSeparator" w:id="0">
    <w:p w14:paraId="1F258528" w14:textId="77777777" w:rsidR="00A32312" w:rsidRDefault="00A3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C7BE7" w14:paraId="183C4255" w14:textId="77777777" w:rsidTr="0000415A">
      <w:trPr>
        <w:trHeight w:val="283"/>
      </w:trPr>
      <w:tc>
        <w:tcPr>
          <w:tcW w:w="4814" w:type="dxa"/>
        </w:tcPr>
        <w:p w14:paraId="7205017C" w14:textId="3AC5E7D1" w:rsidR="006C7BE7" w:rsidRPr="009A2B4E" w:rsidRDefault="006C7BE7" w:rsidP="006C7BE7">
          <w:pPr>
            <w:spacing w:before="120" w:after="120"/>
            <w:rPr>
              <w:sz w:val="20"/>
              <w:szCs w:val="20"/>
            </w:rPr>
          </w:pPr>
          <w:r w:rsidRPr="009A2B4E">
            <w:rPr>
              <w:sz w:val="20"/>
              <w:szCs w:val="20"/>
            </w:rPr>
            <w:t xml:space="preserve">MODULO </w:t>
          </w:r>
          <w:r w:rsidR="00AB0553">
            <w:rPr>
              <w:sz w:val="20"/>
              <w:szCs w:val="20"/>
            </w:rPr>
            <w:t>B</w:t>
          </w:r>
          <w:r w:rsidRPr="009A2B4E">
            <w:rPr>
              <w:sz w:val="20"/>
              <w:szCs w:val="20"/>
            </w:rPr>
            <w:t xml:space="preserve"> </w:t>
          </w:r>
          <w:r>
            <w:rPr>
              <w:sz w:val="20"/>
              <w:szCs w:val="20"/>
            </w:rPr>
            <w:t>–</w:t>
          </w:r>
          <w:r w:rsidRPr="009A2B4E">
            <w:rPr>
              <w:sz w:val="20"/>
              <w:szCs w:val="20"/>
            </w:rPr>
            <w:t xml:space="preserve"> </w:t>
          </w:r>
          <w:r>
            <w:rPr>
              <w:sz w:val="20"/>
              <w:szCs w:val="20"/>
            </w:rPr>
            <w:t xml:space="preserve">RELAZIONE GENERALE </w:t>
          </w:r>
        </w:p>
      </w:tc>
      <w:tc>
        <w:tcPr>
          <w:tcW w:w="4814" w:type="dxa"/>
        </w:tcPr>
        <w:p w14:paraId="4516D6D3" w14:textId="43523734" w:rsidR="006C7BE7" w:rsidRDefault="006C7BE7" w:rsidP="006C7BE7">
          <w:pPr>
            <w:pBdr>
              <w:top w:val="nil"/>
              <w:left w:val="nil"/>
              <w:bottom w:val="nil"/>
              <w:right w:val="nil"/>
              <w:between w:val="nil"/>
            </w:pBdr>
            <w:tabs>
              <w:tab w:val="center" w:pos="4819"/>
              <w:tab w:val="right" w:pos="9638"/>
            </w:tabs>
            <w:spacing w:before="120" w:after="120"/>
            <w:jc w:val="right"/>
            <w:rPr>
              <w:color w:val="000000"/>
            </w:rPr>
          </w:pPr>
          <w:r w:rsidRPr="009A2B4E">
            <w:rPr>
              <w:sz w:val="20"/>
              <w:szCs w:val="20"/>
            </w:rPr>
            <w:t xml:space="preserve">Pag. </w:t>
          </w:r>
          <w:r w:rsidRPr="009A2B4E">
            <w:rPr>
              <w:b/>
              <w:bCs/>
              <w:sz w:val="20"/>
              <w:szCs w:val="20"/>
            </w:rPr>
            <w:fldChar w:fldCharType="begin"/>
          </w:r>
          <w:r w:rsidRPr="009A2B4E">
            <w:rPr>
              <w:b/>
              <w:bCs/>
              <w:sz w:val="20"/>
              <w:szCs w:val="20"/>
            </w:rPr>
            <w:instrText>PAGE  \* Arabic  \* MERGEFORMAT</w:instrText>
          </w:r>
          <w:r w:rsidRPr="009A2B4E">
            <w:rPr>
              <w:b/>
              <w:bCs/>
              <w:sz w:val="20"/>
              <w:szCs w:val="20"/>
            </w:rPr>
            <w:fldChar w:fldCharType="separate"/>
          </w:r>
          <w:r w:rsidR="00DA5B18">
            <w:rPr>
              <w:b/>
              <w:bCs/>
              <w:noProof/>
              <w:sz w:val="20"/>
              <w:szCs w:val="20"/>
            </w:rPr>
            <w:t>6</w:t>
          </w:r>
          <w:r w:rsidRPr="009A2B4E">
            <w:rPr>
              <w:b/>
              <w:bCs/>
              <w:sz w:val="20"/>
              <w:szCs w:val="20"/>
            </w:rPr>
            <w:fldChar w:fldCharType="end"/>
          </w:r>
          <w:r w:rsidRPr="009A2B4E">
            <w:rPr>
              <w:sz w:val="20"/>
              <w:szCs w:val="20"/>
            </w:rPr>
            <w:t xml:space="preserve"> a </w:t>
          </w:r>
          <w:r w:rsidRPr="009A2B4E">
            <w:rPr>
              <w:b/>
              <w:bCs/>
              <w:sz w:val="20"/>
              <w:szCs w:val="20"/>
            </w:rPr>
            <w:fldChar w:fldCharType="begin"/>
          </w:r>
          <w:r w:rsidRPr="009A2B4E">
            <w:rPr>
              <w:b/>
              <w:bCs/>
              <w:sz w:val="20"/>
              <w:szCs w:val="20"/>
            </w:rPr>
            <w:instrText>NUMPAGES  \* Arabic  \* MERGEFORMAT</w:instrText>
          </w:r>
          <w:r w:rsidRPr="009A2B4E">
            <w:rPr>
              <w:b/>
              <w:bCs/>
              <w:sz w:val="20"/>
              <w:szCs w:val="20"/>
            </w:rPr>
            <w:fldChar w:fldCharType="separate"/>
          </w:r>
          <w:r w:rsidR="00DA5B18">
            <w:rPr>
              <w:b/>
              <w:bCs/>
              <w:noProof/>
              <w:sz w:val="20"/>
              <w:szCs w:val="20"/>
            </w:rPr>
            <w:t>13</w:t>
          </w:r>
          <w:r w:rsidRPr="009A2B4E">
            <w:rPr>
              <w:b/>
              <w:bCs/>
              <w:sz w:val="20"/>
              <w:szCs w:val="20"/>
            </w:rPr>
            <w:fldChar w:fldCharType="end"/>
          </w:r>
        </w:p>
      </w:tc>
    </w:tr>
    <w:tr w:rsidR="0004096B" w14:paraId="7DE1C71E" w14:textId="77777777" w:rsidTr="0004096B">
      <w:trPr>
        <w:trHeight w:val="170"/>
      </w:trPr>
      <w:tc>
        <w:tcPr>
          <w:tcW w:w="4814" w:type="dxa"/>
        </w:tcPr>
        <w:p w14:paraId="093C3DC6" w14:textId="04D9CF47" w:rsidR="0004096B" w:rsidRPr="009A2B4E" w:rsidRDefault="0004096B" w:rsidP="0004096B">
          <w:pPr>
            <w:rPr>
              <w:sz w:val="20"/>
              <w:szCs w:val="20"/>
            </w:rPr>
          </w:pPr>
        </w:p>
      </w:tc>
      <w:tc>
        <w:tcPr>
          <w:tcW w:w="4814" w:type="dxa"/>
        </w:tcPr>
        <w:p w14:paraId="671A7AB1" w14:textId="77777777" w:rsidR="0004096B" w:rsidRPr="00CF1E1F" w:rsidRDefault="0004096B" w:rsidP="0004096B">
          <w:pPr>
            <w:pBdr>
              <w:top w:val="nil"/>
              <w:left w:val="nil"/>
              <w:bottom w:val="nil"/>
              <w:right w:val="nil"/>
              <w:between w:val="nil"/>
            </w:pBdr>
            <w:tabs>
              <w:tab w:val="center" w:pos="4819"/>
              <w:tab w:val="right" w:pos="9638"/>
            </w:tabs>
            <w:jc w:val="right"/>
            <w:rPr>
              <w:sz w:val="16"/>
              <w:szCs w:val="16"/>
            </w:rPr>
          </w:pPr>
        </w:p>
      </w:tc>
    </w:tr>
  </w:tbl>
  <w:p w14:paraId="5AC97D03" w14:textId="77777777" w:rsidR="006C7BE7" w:rsidRDefault="006C7BE7" w:rsidP="006C7BE7"/>
  <w:p w14:paraId="2A118689" w14:textId="53835FF4" w:rsidR="00DE5962" w:rsidRDefault="00DE5962">
    <w:pPr>
      <w:pStyle w:val="Corpotesto"/>
      <w:kinsoku w:val="0"/>
      <w:overflowPunct w:val="0"/>
      <w:spacing w:line="14" w:lineRule="auto"/>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DABBD" w14:textId="77777777" w:rsidR="00A32312" w:rsidRDefault="00A32312">
      <w:r>
        <w:separator/>
      </w:r>
    </w:p>
  </w:footnote>
  <w:footnote w:type="continuationSeparator" w:id="0">
    <w:p w14:paraId="6C112428" w14:textId="77777777" w:rsidR="00A32312" w:rsidRDefault="00A32312">
      <w:r>
        <w:continuationSeparator/>
      </w:r>
    </w:p>
  </w:footnote>
  <w:footnote w:id="1">
    <w:p w14:paraId="0136DBB4" w14:textId="4FF2B906" w:rsidR="006D6276" w:rsidRPr="00595F2A" w:rsidRDefault="006D6276" w:rsidP="00842754">
      <w:pPr>
        <w:pStyle w:val="Testonotaapidipagina"/>
        <w:spacing w:line="260" w:lineRule="exact"/>
        <w:rPr>
          <w:sz w:val="18"/>
          <w:szCs w:val="18"/>
        </w:rPr>
      </w:pPr>
      <w:r w:rsidRPr="00595F2A">
        <w:rPr>
          <w:rStyle w:val="Rimandonotaapidipagina"/>
          <w:sz w:val="18"/>
          <w:szCs w:val="18"/>
        </w:rPr>
        <w:footnoteRef/>
      </w:r>
      <w:r w:rsidRPr="00595F2A">
        <w:rPr>
          <w:sz w:val="18"/>
          <w:szCs w:val="18"/>
        </w:rPr>
        <w:t xml:space="preserve"> </w:t>
      </w:r>
      <w:r w:rsidR="00842754" w:rsidRPr="00595F2A">
        <w:rPr>
          <w:sz w:val="18"/>
          <w:szCs w:val="18"/>
        </w:rPr>
        <w:t>L</w:t>
      </w:r>
      <w:r w:rsidRPr="00595F2A">
        <w:rPr>
          <w:sz w:val="18"/>
          <w:szCs w:val="18"/>
        </w:rPr>
        <w:t>’azienda agricola è intesa come insieme dei terreni aziendali situati nel Comune</w:t>
      </w:r>
      <w:r w:rsidR="00137C03" w:rsidRPr="00595F2A">
        <w:rPr>
          <w:sz w:val="18"/>
          <w:szCs w:val="18"/>
        </w:rPr>
        <w:t>.</w:t>
      </w:r>
    </w:p>
  </w:footnote>
  <w:footnote w:id="2">
    <w:p w14:paraId="41DFB931" w14:textId="7F1BC807" w:rsidR="00A50EF4" w:rsidRPr="00595F2A" w:rsidRDefault="00A50EF4" w:rsidP="00842754">
      <w:pPr>
        <w:pStyle w:val="Testonotaapidipagina"/>
        <w:spacing w:line="260" w:lineRule="exact"/>
        <w:jc w:val="both"/>
        <w:rPr>
          <w:sz w:val="18"/>
          <w:szCs w:val="18"/>
        </w:rPr>
      </w:pPr>
      <w:r w:rsidRPr="00595F2A">
        <w:rPr>
          <w:rStyle w:val="Rimandonotaapidipagina"/>
          <w:sz w:val="18"/>
          <w:szCs w:val="18"/>
        </w:rPr>
        <w:footnoteRef/>
      </w:r>
      <w:r w:rsidRPr="00595F2A">
        <w:rPr>
          <w:sz w:val="18"/>
          <w:szCs w:val="18"/>
        </w:rPr>
        <w:t xml:space="preserve"> </w:t>
      </w:r>
      <w:r w:rsidR="00137C03" w:rsidRPr="00595F2A">
        <w:rPr>
          <w:sz w:val="18"/>
          <w:szCs w:val="18"/>
        </w:rPr>
        <w:t>L</w:t>
      </w:r>
      <w:r w:rsidRPr="00595F2A">
        <w:rPr>
          <w:sz w:val="18"/>
          <w:szCs w:val="18"/>
        </w:rPr>
        <w:t>e aziende, appartenenti all’impresa agricola, debbono essere indicate là dove necessario ai fini del solo calcolo della prevalenza ai sensi L.R. 14/</w:t>
      </w:r>
      <w:r w:rsidR="00EF126D" w:rsidRPr="00595F2A">
        <w:rPr>
          <w:sz w:val="18"/>
          <w:szCs w:val="18"/>
        </w:rPr>
        <w:t>20</w:t>
      </w:r>
      <w:r w:rsidRPr="00595F2A">
        <w:rPr>
          <w:sz w:val="18"/>
          <w:szCs w:val="18"/>
        </w:rPr>
        <w:t>06, dell’approvvigionamento alimenti e ai fini dello smaltimento reflui ad utilizzo agronomico per le attività agricole tradizionali di zootecnia, produzione di olio, ecc.</w:t>
      </w:r>
    </w:p>
  </w:footnote>
  <w:footnote w:id="3">
    <w:p w14:paraId="5B86AE4E" w14:textId="2A32E7F8" w:rsidR="006F6257" w:rsidRPr="00A96C69" w:rsidRDefault="006F6257" w:rsidP="00842754">
      <w:pPr>
        <w:pStyle w:val="Testonotaapidipagina"/>
        <w:spacing w:line="260" w:lineRule="exact"/>
        <w:rPr>
          <w:sz w:val="18"/>
          <w:szCs w:val="18"/>
        </w:rPr>
      </w:pPr>
      <w:r w:rsidRPr="00595F2A">
        <w:rPr>
          <w:rStyle w:val="Rimandonotaapidipagina"/>
          <w:sz w:val="18"/>
          <w:szCs w:val="18"/>
        </w:rPr>
        <w:footnoteRef/>
      </w:r>
      <w:r w:rsidRPr="00595F2A">
        <w:rPr>
          <w:sz w:val="18"/>
          <w:szCs w:val="18"/>
        </w:rPr>
        <w:t xml:space="preserve"> Superfice agricola </w:t>
      </w:r>
      <w:r w:rsidR="00BA6FAB" w:rsidRPr="00595F2A">
        <w:rPr>
          <w:sz w:val="18"/>
          <w:szCs w:val="18"/>
        </w:rPr>
        <w:t>totale</w:t>
      </w:r>
      <w:r w:rsidRPr="00595F2A">
        <w:rPr>
          <w:sz w:val="18"/>
          <w:szCs w:val="18"/>
        </w:rPr>
        <w:t xml:space="preserve"> dell’azienda</w:t>
      </w:r>
      <w:r w:rsidR="00137C03" w:rsidRPr="00595F2A">
        <w:rPr>
          <w:sz w:val="18"/>
          <w:szCs w:val="18"/>
        </w:rPr>
        <w:t>,</w:t>
      </w:r>
      <w:r w:rsidRPr="00595F2A">
        <w:rPr>
          <w:sz w:val="18"/>
          <w:szCs w:val="18"/>
        </w:rPr>
        <w:t xml:space="preserve"> anche al di fuori del comune di interesse del PMA</w:t>
      </w:r>
      <w:r w:rsidR="0007166D" w:rsidRPr="00595F2A">
        <w:rPr>
          <w:sz w:val="18"/>
          <w:szCs w:val="18"/>
        </w:rPr>
        <w:t>.</w:t>
      </w:r>
    </w:p>
    <w:p w14:paraId="78137383" w14:textId="77777777" w:rsidR="006F6257" w:rsidRDefault="006F6257" w:rsidP="006F625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jc w:val="center"/>
      <w:tblBorders>
        <w:bottom w:val="single" w:sz="4" w:space="0" w:color="auto"/>
      </w:tblBorders>
      <w:tblLayout w:type="fixed"/>
      <w:tblLook w:val="0000" w:firstRow="0" w:lastRow="0" w:firstColumn="0" w:lastColumn="0" w:noHBand="0" w:noVBand="0"/>
    </w:tblPr>
    <w:tblGrid>
      <w:gridCol w:w="3114"/>
      <w:gridCol w:w="2840"/>
      <w:gridCol w:w="3685"/>
    </w:tblGrid>
    <w:tr w:rsidR="006C7BE7" w14:paraId="2F591345" w14:textId="77777777" w:rsidTr="0000415A">
      <w:trPr>
        <w:trHeight w:val="1941"/>
        <w:jc w:val="center"/>
      </w:trPr>
      <w:tc>
        <w:tcPr>
          <w:tcW w:w="3114" w:type="dxa"/>
          <w:vAlign w:val="center"/>
        </w:tcPr>
        <w:p w14:paraId="17638BFF" w14:textId="77777777" w:rsidR="006C7BE7" w:rsidRDefault="006C7BE7" w:rsidP="006C7BE7">
          <w:pPr>
            <w:pBdr>
              <w:top w:val="nil"/>
              <w:left w:val="nil"/>
              <w:bottom w:val="nil"/>
              <w:right w:val="nil"/>
              <w:between w:val="nil"/>
            </w:pBdr>
            <w:jc w:val="center"/>
            <w:rPr>
              <w:rFonts w:eastAsia="Arial"/>
              <w:color w:val="000000"/>
              <w:sz w:val="18"/>
              <w:szCs w:val="18"/>
            </w:rPr>
          </w:pPr>
          <w:r>
            <w:rPr>
              <w:rFonts w:eastAsia="Arial"/>
              <w:noProof/>
              <w:color w:val="000000"/>
              <w:sz w:val="18"/>
              <w:szCs w:val="18"/>
            </w:rPr>
            <w:drawing>
              <wp:inline distT="0" distB="0" distL="0" distR="0" wp14:anchorId="7F03C459" wp14:editId="4E908E6E">
                <wp:extent cx="1977390" cy="658495"/>
                <wp:effectExtent l="0" t="0" r="0" b="0"/>
                <wp:docPr id="4" name="Immagine 4"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60FE818A" w14:textId="77777777" w:rsidR="006C7BE7" w:rsidRDefault="006C7BE7" w:rsidP="006C7BE7">
          <w:pPr>
            <w:spacing w:line="500" w:lineRule="exact"/>
            <w:jc w:val="center"/>
            <w:rPr>
              <w:rFonts w:ascii="Times New Roman" w:eastAsia="Times New Roman" w:hAnsi="Times New Roman" w:cs="Times New Roman"/>
              <w:color w:val="000000"/>
            </w:rPr>
          </w:pPr>
        </w:p>
      </w:tc>
      <w:tc>
        <w:tcPr>
          <w:tcW w:w="3685" w:type="dxa"/>
          <w:vAlign w:val="center"/>
        </w:tcPr>
        <w:p w14:paraId="1EBC650D" w14:textId="5A45A0E3" w:rsidR="006C7BE7" w:rsidRPr="007F4786" w:rsidRDefault="00A11D67" w:rsidP="006C7BE7">
          <w:pPr>
            <w:pBdr>
              <w:top w:val="nil"/>
              <w:left w:val="nil"/>
              <w:bottom w:val="nil"/>
              <w:right w:val="nil"/>
              <w:between w:val="nil"/>
            </w:pBdr>
            <w:jc w:val="center"/>
            <w:rPr>
              <w:rFonts w:eastAsia="Arial"/>
              <w:highlight w:val="yellow"/>
            </w:rPr>
          </w:pPr>
          <w:r w:rsidRPr="003D5207">
            <w:rPr>
              <w:rFonts w:eastAsia="Arial"/>
              <w:noProof/>
              <w:color w:val="FF0000"/>
            </w:rPr>
            <mc:AlternateContent>
              <mc:Choice Requires="wps">
                <w:drawing>
                  <wp:anchor distT="45720" distB="45720" distL="114300" distR="114300" simplePos="0" relativeHeight="251659264" behindDoc="0" locked="0" layoutInCell="1" allowOverlap="1" wp14:anchorId="575F84A0" wp14:editId="70645DFA">
                    <wp:simplePos x="0" y="0"/>
                    <wp:positionH relativeFrom="column">
                      <wp:posOffset>-53340</wp:posOffset>
                    </wp:positionH>
                    <wp:positionV relativeFrom="paragraph">
                      <wp:posOffset>318770</wp:posOffset>
                    </wp:positionV>
                    <wp:extent cx="2305050" cy="685800"/>
                    <wp:effectExtent l="0" t="0" r="1905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674EAC27" w14:textId="77777777" w:rsidR="00A11D67" w:rsidRPr="003D5207" w:rsidRDefault="00A11D67" w:rsidP="00A11D67">
                                <w:pPr>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75F84A0" id="_x0000_t202" coordsize="21600,21600" o:spt="202" path="m,l,21600r21600,l21600,xe">
                    <v:stroke joinstyle="miter"/>
                    <v:path gradientshapeok="t" o:connecttype="rect"/>
                  </v:shapetype>
                  <v:shape id="Casella di testo 2" o:spid="_x0000_s1026" type="#_x0000_t202" style="position:absolute;left:0;text-align:left;margin-left:-4.2pt;margin-top:25.1pt;width:181.5pt;height: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" strokecolor="red">
                    <v:textbox>
                      <w:txbxContent>
                        <w:p w14:paraId="674EAC27" w14:textId="77777777" w:rsidR="00A11D67" w:rsidRPr="003D5207" w:rsidRDefault="00A11D67" w:rsidP="00A11D67">
                          <w:pPr>
                            <w:jc w:val="center"/>
                            <w:rPr>
                              <w:color w:val="FF0000"/>
                            </w:rPr>
                          </w:pPr>
                          <w:r w:rsidRPr="003D5207">
                            <w:rPr>
                              <w:color w:val="FF0000"/>
                            </w:rPr>
                            <w:t>LOGO COMUNE</w:t>
                          </w:r>
                        </w:p>
                      </w:txbxContent>
                    </v:textbox>
                    <w10:wrap type="square"/>
                  </v:shape>
                </w:pict>
              </mc:Fallback>
            </mc:AlternateContent>
          </w:r>
        </w:p>
        <w:p w14:paraId="3C7D5600" w14:textId="4406F72F" w:rsidR="006C7BE7" w:rsidRPr="007F4786" w:rsidRDefault="006C7BE7" w:rsidP="006C7BE7">
          <w:pPr>
            <w:jc w:val="center"/>
            <w:rPr>
              <w:rFonts w:eastAsia="Arial"/>
              <w:highlight w:val="yellow"/>
            </w:rPr>
          </w:pPr>
        </w:p>
      </w:tc>
    </w:tr>
  </w:tbl>
  <w:p w14:paraId="6EB25D4F" w14:textId="77777777" w:rsidR="006C7BE7" w:rsidRDefault="006C7B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593" w:hanging="361"/>
      </w:pPr>
      <w:rPr>
        <w:rFonts w:ascii="Arial" w:hAnsi="Arial" w:cs="Arial"/>
        <w:b/>
        <w:bCs/>
        <w:i w:val="0"/>
        <w:iCs w:val="0"/>
        <w:w w:val="99"/>
        <w:sz w:val="18"/>
        <w:szCs w:val="18"/>
      </w:rPr>
    </w:lvl>
    <w:lvl w:ilvl="1">
      <w:numFmt w:val="bullet"/>
      <w:lvlText w:val="•"/>
      <w:lvlJc w:val="left"/>
      <w:pPr>
        <w:ind w:left="1548" w:hanging="361"/>
      </w:pPr>
    </w:lvl>
    <w:lvl w:ilvl="2">
      <w:numFmt w:val="bullet"/>
      <w:lvlText w:val="•"/>
      <w:lvlJc w:val="left"/>
      <w:pPr>
        <w:ind w:left="2497" w:hanging="361"/>
      </w:pPr>
    </w:lvl>
    <w:lvl w:ilvl="3">
      <w:numFmt w:val="bullet"/>
      <w:lvlText w:val="•"/>
      <w:lvlJc w:val="left"/>
      <w:pPr>
        <w:ind w:left="3445" w:hanging="361"/>
      </w:pPr>
    </w:lvl>
    <w:lvl w:ilvl="4">
      <w:numFmt w:val="bullet"/>
      <w:lvlText w:val="•"/>
      <w:lvlJc w:val="left"/>
      <w:pPr>
        <w:ind w:left="4394" w:hanging="361"/>
      </w:pPr>
    </w:lvl>
    <w:lvl w:ilvl="5">
      <w:numFmt w:val="bullet"/>
      <w:lvlText w:val="•"/>
      <w:lvlJc w:val="left"/>
      <w:pPr>
        <w:ind w:left="5343" w:hanging="361"/>
      </w:pPr>
    </w:lvl>
    <w:lvl w:ilvl="6">
      <w:numFmt w:val="bullet"/>
      <w:lvlText w:val="•"/>
      <w:lvlJc w:val="left"/>
      <w:pPr>
        <w:ind w:left="6291" w:hanging="361"/>
      </w:pPr>
    </w:lvl>
    <w:lvl w:ilvl="7">
      <w:numFmt w:val="bullet"/>
      <w:lvlText w:val="•"/>
      <w:lvlJc w:val="left"/>
      <w:pPr>
        <w:ind w:left="7240" w:hanging="361"/>
      </w:pPr>
    </w:lvl>
    <w:lvl w:ilvl="8">
      <w:numFmt w:val="bullet"/>
      <w:lvlText w:val="•"/>
      <w:lvlJc w:val="left"/>
      <w:pPr>
        <w:ind w:left="8189" w:hanging="361"/>
      </w:pPr>
    </w:lvl>
  </w:abstractNum>
  <w:abstractNum w:abstractNumId="1" w15:restartNumberingAfterBreak="0">
    <w:nsid w:val="00000403"/>
    <w:multiLevelType w:val="multilevel"/>
    <w:tmpl w:val="FFFFFFFF"/>
    <w:lvl w:ilvl="0">
      <w:start w:val="1"/>
      <w:numFmt w:val="decimal"/>
      <w:lvlText w:val="%1"/>
      <w:lvlJc w:val="left"/>
      <w:pPr>
        <w:ind w:left="1194" w:hanging="852"/>
      </w:pPr>
      <w:rPr>
        <w:rFonts w:cs="Times New Roman"/>
      </w:rPr>
    </w:lvl>
    <w:lvl w:ilvl="1">
      <w:start w:val="1"/>
      <w:numFmt w:val="decimal"/>
      <w:lvlText w:val="%1.%2"/>
      <w:lvlJc w:val="left"/>
      <w:pPr>
        <w:ind w:left="1194" w:hanging="852"/>
      </w:pPr>
      <w:rPr>
        <w:rFonts w:cs="Times New Roman"/>
      </w:rPr>
    </w:lvl>
    <w:lvl w:ilvl="2">
      <w:start w:val="1"/>
      <w:numFmt w:val="decimal"/>
      <w:lvlText w:val="%1.%2.%3"/>
      <w:lvlJc w:val="left"/>
      <w:pPr>
        <w:ind w:left="1194" w:hanging="852"/>
      </w:pPr>
      <w:rPr>
        <w:rFonts w:ascii="Arial" w:hAnsi="Arial" w:cs="Arial"/>
        <w:b/>
        <w:bCs/>
        <w:i w:val="0"/>
        <w:iCs w:val="0"/>
        <w:color w:val="A6A6A6"/>
        <w:w w:val="99"/>
        <w:sz w:val="18"/>
        <w:szCs w:val="18"/>
      </w:rPr>
    </w:lvl>
    <w:lvl w:ilvl="3">
      <w:numFmt w:val="bullet"/>
      <w:lvlText w:val="•"/>
      <w:lvlJc w:val="left"/>
      <w:pPr>
        <w:ind w:left="3601" w:hanging="852"/>
      </w:pPr>
    </w:lvl>
    <w:lvl w:ilvl="4">
      <w:numFmt w:val="bullet"/>
      <w:lvlText w:val="•"/>
      <w:lvlJc w:val="left"/>
      <w:pPr>
        <w:ind w:left="4401" w:hanging="852"/>
      </w:pPr>
    </w:lvl>
    <w:lvl w:ilvl="5">
      <w:numFmt w:val="bullet"/>
      <w:lvlText w:val="•"/>
      <w:lvlJc w:val="left"/>
      <w:pPr>
        <w:ind w:left="5202" w:hanging="852"/>
      </w:pPr>
    </w:lvl>
    <w:lvl w:ilvl="6">
      <w:numFmt w:val="bullet"/>
      <w:lvlText w:val="•"/>
      <w:lvlJc w:val="left"/>
      <w:pPr>
        <w:ind w:left="6002" w:hanging="852"/>
      </w:pPr>
    </w:lvl>
    <w:lvl w:ilvl="7">
      <w:numFmt w:val="bullet"/>
      <w:lvlText w:val="•"/>
      <w:lvlJc w:val="left"/>
      <w:pPr>
        <w:ind w:left="6803" w:hanging="852"/>
      </w:pPr>
    </w:lvl>
    <w:lvl w:ilvl="8">
      <w:numFmt w:val="bullet"/>
      <w:lvlText w:val="•"/>
      <w:lvlJc w:val="left"/>
      <w:pPr>
        <w:ind w:left="7603" w:hanging="852"/>
      </w:pPr>
    </w:lvl>
  </w:abstractNum>
  <w:abstractNum w:abstractNumId="2" w15:restartNumberingAfterBreak="0">
    <w:nsid w:val="00000404"/>
    <w:multiLevelType w:val="multilevel"/>
    <w:tmpl w:val="FFFFFFFF"/>
    <w:lvl w:ilvl="0">
      <w:start w:val="4"/>
      <w:numFmt w:val="decimal"/>
      <w:lvlText w:val="%1"/>
      <w:lvlJc w:val="left"/>
      <w:pPr>
        <w:ind w:left="991" w:hanging="992"/>
      </w:pPr>
      <w:rPr>
        <w:rFonts w:cs="Times New Roman"/>
      </w:rPr>
    </w:lvl>
    <w:lvl w:ilvl="1">
      <w:start w:val="3"/>
      <w:numFmt w:val="decimal"/>
      <w:lvlText w:val="%1.%2"/>
      <w:lvlJc w:val="left"/>
      <w:pPr>
        <w:ind w:left="991" w:hanging="992"/>
      </w:pPr>
      <w:rPr>
        <w:rFonts w:cs="Times New Roman"/>
      </w:rPr>
    </w:lvl>
    <w:lvl w:ilvl="2">
      <w:start w:val="1"/>
      <w:numFmt w:val="decimal"/>
      <w:lvlText w:val="%1.%2.%3"/>
      <w:lvlJc w:val="left"/>
      <w:pPr>
        <w:ind w:left="991" w:hanging="992"/>
      </w:pPr>
      <w:rPr>
        <w:rFonts w:ascii="Arial" w:hAnsi="Arial" w:cs="Arial"/>
        <w:b/>
        <w:bCs/>
        <w:i w:val="0"/>
        <w:iCs w:val="0"/>
        <w:color w:val="A6A6A6"/>
        <w:w w:val="99"/>
        <w:sz w:val="18"/>
        <w:szCs w:val="18"/>
      </w:rPr>
    </w:lvl>
    <w:lvl w:ilvl="3">
      <w:numFmt w:val="bullet"/>
      <w:lvlText w:val="•"/>
      <w:lvlJc w:val="left"/>
      <w:pPr>
        <w:ind w:left="1294" w:hanging="992"/>
      </w:pPr>
    </w:lvl>
    <w:lvl w:ilvl="4">
      <w:numFmt w:val="bullet"/>
      <w:lvlText w:val="•"/>
      <w:lvlJc w:val="left"/>
      <w:pPr>
        <w:ind w:left="1392" w:hanging="992"/>
      </w:pPr>
    </w:lvl>
    <w:lvl w:ilvl="5">
      <w:numFmt w:val="bullet"/>
      <w:lvlText w:val="•"/>
      <w:lvlJc w:val="left"/>
      <w:pPr>
        <w:ind w:left="1490" w:hanging="992"/>
      </w:pPr>
    </w:lvl>
    <w:lvl w:ilvl="6">
      <w:numFmt w:val="bullet"/>
      <w:lvlText w:val="•"/>
      <w:lvlJc w:val="left"/>
      <w:pPr>
        <w:ind w:left="1588" w:hanging="992"/>
      </w:pPr>
    </w:lvl>
    <w:lvl w:ilvl="7">
      <w:numFmt w:val="bullet"/>
      <w:lvlText w:val="•"/>
      <w:lvlJc w:val="left"/>
      <w:pPr>
        <w:ind w:left="1687" w:hanging="992"/>
      </w:pPr>
    </w:lvl>
    <w:lvl w:ilvl="8">
      <w:numFmt w:val="bullet"/>
      <w:lvlText w:val="•"/>
      <w:lvlJc w:val="left"/>
      <w:pPr>
        <w:ind w:left="1785" w:hanging="992"/>
      </w:pPr>
    </w:lvl>
  </w:abstractNum>
  <w:abstractNum w:abstractNumId="3" w15:restartNumberingAfterBreak="0">
    <w:nsid w:val="00000405"/>
    <w:multiLevelType w:val="multilevel"/>
    <w:tmpl w:val="FFFFFFFF"/>
    <w:lvl w:ilvl="0">
      <w:start w:val="5"/>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4" w15:restartNumberingAfterBreak="0">
    <w:nsid w:val="00000406"/>
    <w:multiLevelType w:val="multilevel"/>
    <w:tmpl w:val="FFFFFFFF"/>
    <w:lvl w:ilvl="0">
      <w:start w:val="5"/>
      <w:numFmt w:val="decimal"/>
      <w:lvlText w:val="%1"/>
      <w:lvlJc w:val="left"/>
      <w:pPr>
        <w:ind w:left="2093" w:hanging="992"/>
      </w:pPr>
      <w:rPr>
        <w:rFonts w:cs="Times New Roman"/>
      </w:rPr>
    </w:lvl>
    <w:lvl w:ilvl="1">
      <w:start w:val="2"/>
      <w:numFmt w:val="decimal"/>
      <w:lvlText w:val="%1.%2"/>
      <w:lvlJc w:val="left"/>
      <w:pPr>
        <w:ind w:left="2093" w:hanging="992"/>
      </w:pPr>
      <w:rPr>
        <w:rFonts w:cs="Times New Roman"/>
      </w:rPr>
    </w:lvl>
    <w:lvl w:ilvl="2">
      <w:start w:val="1"/>
      <w:numFmt w:val="decimal"/>
      <w:lvlText w:val="%1.%2.%3"/>
      <w:lvlJc w:val="left"/>
      <w:pPr>
        <w:ind w:left="2093" w:hanging="992"/>
      </w:pPr>
      <w:rPr>
        <w:rFonts w:ascii="Arial" w:hAnsi="Arial" w:cs="Arial"/>
        <w:b/>
        <w:bCs/>
        <w:i w:val="0"/>
        <w:iCs w:val="0"/>
        <w:color w:val="A6A6A6"/>
        <w:w w:val="99"/>
        <w:sz w:val="18"/>
        <w:szCs w:val="18"/>
      </w:rPr>
    </w:lvl>
    <w:lvl w:ilvl="3">
      <w:numFmt w:val="bullet"/>
      <w:lvlText w:val="•"/>
      <w:lvlJc w:val="left"/>
      <w:pPr>
        <w:ind w:left="4401" w:hanging="992"/>
      </w:pPr>
    </w:lvl>
    <w:lvl w:ilvl="4">
      <w:numFmt w:val="bullet"/>
      <w:lvlText w:val="•"/>
      <w:lvlJc w:val="left"/>
      <w:pPr>
        <w:ind w:left="5168" w:hanging="992"/>
      </w:pPr>
    </w:lvl>
    <w:lvl w:ilvl="5">
      <w:numFmt w:val="bullet"/>
      <w:lvlText w:val="•"/>
      <w:lvlJc w:val="left"/>
      <w:pPr>
        <w:ind w:left="5935" w:hanging="992"/>
      </w:pPr>
    </w:lvl>
    <w:lvl w:ilvl="6">
      <w:numFmt w:val="bullet"/>
      <w:lvlText w:val="•"/>
      <w:lvlJc w:val="left"/>
      <w:pPr>
        <w:ind w:left="6702" w:hanging="992"/>
      </w:pPr>
    </w:lvl>
    <w:lvl w:ilvl="7">
      <w:numFmt w:val="bullet"/>
      <w:lvlText w:val="•"/>
      <w:lvlJc w:val="left"/>
      <w:pPr>
        <w:ind w:left="7469" w:hanging="992"/>
      </w:pPr>
    </w:lvl>
    <w:lvl w:ilvl="8">
      <w:numFmt w:val="bullet"/>
      <w:lvlText w:val="•"/>
      <w:lvlJc w:val="left"/>
      <w:pPr>
        <w:ind w:left="8236" w:hanging="992"/>
      </w:pPr>
    </w:lvl>
  </w:abstractNum>
  <w:abstractNum w:abstractNumId="5" w15:restartNumberingAfterBreak="0">
    <w:nsid w:val="00000407"/>
    <w:multiLevelType w:val="multilevel"/>
    <w:tmpl w:val="FFFFFFFF"/>
    <w:lvl w:ilvl="0">
      <w:start w:val="6"/>
      <w:numFmt w:val="decimal"/>
      <w:lvlText w:val="%1"/>
      <w:lvlJc w:val="left"/>
      <w:pPr>
        <w:ind w:left="1236" w:hanging="850"/>
      </w:pPr>
      <w:rPr>
        <w:rFonts w:cs="Times New Roman"/>
      </w:rPr>
    </w:lvl>
    <w:lvl w:ilvl="1">
      <w:start w:val="1"/>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6" w15:restartNumberingAfterBreak="0">
    <w:nsid w:val="00000408"/>
    <w:multiLevelType w:val="multilevel"/>
    <w:tmpl w:val="FFFFFFFF"/>
    <w:lvl w:ilvl="0">
      <w:start w:val="6"/>
      <w:numFmt w:val="decimal"/>
      <w:lvlText w:val="%1"/>
      <w:lvlJc w:val="left"/>
      <w:pPr>
        <w:ind w:left="1236" w:hanging="850"/>
      </w:pPr>
      <w:rPr>
        <w:rFonts w:cs="Times New Roman"/>
      </w:rPr>
    </w:lvl>
    <w:lvl w:ilvl="1">
      <w:start w:val="2"/>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7" w15:restartNumberingAfterBreak="0">
    <w:nsid w:val="00000409"/>
    <w:multiLevelType w:val="multilevel"/>
    <w:tmpl w:val="FFFFFFFF"/>
    <w:lvl w:ilvl="0">
      <w:start w:val="7"/>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8" w15:restartNumberingAfterBreak="0">
    <w:nsid w:val="0000040A"/>
    <w:multiLevelType w:val="multilevel"/>
    <w:tmpl w:val="FFFFFFFF"/>
    <w:lvl w:ilvl="0">
      <w:start w:val="7"/>
      <w:numFmt w:val="decimal"/>
      <w:lvlText w:val="%1"/>
      <w:lvlJc w:val="left"/>
      <w:pPr>
        <w:ind w:left="2234" w:hanging="992"/>
      </w:pPr>
      <w:rPr>
        <w:rFonts w:cs="Times New Roman"/>
      </w:rPr>
    </w:lvl>
    <w:lvl w:ilvl="1">
      <w:start w:val="2"/>
      <w:numFmt w:val="decimal"/>
      <w:lvlText w:val="%1.%2"/>
      <w:lvlJc w:val="left"/>
      <w:pPr>
        <w:ind w:left="2234" w:hanging="992"/>
      </w:pPr>
      <w:rPr>
        <w:rFonts w:cs="Times New Roman"/>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4499" w:hanging="992"/>
      </w:pPr>
    </w:lvl>
    <w:lvl w:ilvl="4">
      <w:numFmt w:val="bullet"/>
      <w:lvlText w:val="•"/>
      <w:lvlJc w:val="left"/>
      <w:pPr>
        <w:ind w:left="5252" w:hanging="992"/>
      </w:pPr>
    </w:lvl>
    <w:lvl w:ilvl="5">
      <w:numFmt w:val="bullet"/>
      <w:lvlText w:val="•"/>
      <w:lvlJc w:val="left"/>
      <w:pPr>
        <w:ind w:left="6005" w:hanging="992"/>
      </w:pPr>
    </w:lvl>
    <w:lvl w:ilvl="6">
      <w:numFmt w:val="bullet"/>
      <w:lvlText w:val="•"/>
      <w:lvlJc w:val="left"/>
      <w:pPr>
        <w:ind w:left="6758" w:hanging="992"/>
      </w:pPr>
    </w:lvl>
    <w:lvl w:ilvl="7">
      <w:numFmt w:val="bullet"/>
      <w:lvlText w:val="•"/>
      <w:lvlJc w:val="left"/>
      <w:pPr>
        <w:ind w:left="7511" w:hanging="992"/>
      </w:pPr>
    </w:lvl>
    <w:lvl w:ilvl="8">
      <w:numFmt w:val="bullet"/>
      <w:lvlText w:val="•"/>
      <w:lvlJc w:val="left"/>
      <w:pPr>
        <w:ind w:left="8264" w:hanging="992"/>
      </w:pPr>
    </w:lvl>
  </w:abstractNum>
  <w:abstractNum w:abstractNumId="9" w15:restartNumberingAfterBreak="0">
    <w:nsid w:val="0000040B"/>
    <w:multiLevelType w:val="multilevel"/>
    <w:tmpl w:val="FFFFFFFF"/>
    <w:lvl w:ilvl="0">
      <w:start w:val="8"/>
      <w:numFmt w:val="decimal"/>
      <w:lvlText w:val="%1"/>
      <w:lvlJc w:val="left"/>
      <w:pPr>
        <w:ind w:left="1241" w:hanging="1136"/>
      </w:pPr>
      <w:rPr>
        <w:rFonts w:cs="Times New Roman"/>
      </w:rPr>
    </w:lvl>
    <w:lvl w:ilvl="1">
      <w:start w:val="1"/>
      <w:numFmt w:val="decimal"/>
      <w:lvlText w:val="%1.%2"/>
      <w:lvlJc w:val="left"/>
      <w:pPr>
        <w:ind w:left="1241" w:hanging="1136"/>
      </w:pPr>
      <w:rPr>
        <w:rFonts w:ascii="Arial" w:hAnsi="Arial" w:cs="Arial"/>
        <w:b/>
        <w:bCs/>
        <w:i w:val="0"/>
        <w:iCs w:val="0"/>
        <w:color w:val="A6A6A6"/>
        <w:w w:val="99"/>
        <w:sz w:val="18"/>
        <w:szCs w:val="18"/>
      </w:rPr>
    </w:lvl>
    <w:lvl w:ilvl="2">
      <w:start w:val="1"/>
      <w:numFmt w:val="decimal"/>
      <w:lvlText w:val="%1.%2.%3"/>
      <w:lvlJc w:val="left"/>
      <w:pPr>
        <w:ind w:left="1951" w:hanging="711"/>
      </w:pPr>
      <w:rPr>
        <w:rFonts w:ascii="Arial" w:hAnsi="Arial" w:cs="Arial"/>
        <w:b/>
        <w:bCs/>
        <w:i w:val="0"/>
        <w:iCs w:val="0"/>
        <w:color w:val="A6A6A6"/>
        <w:w w:val="99"/>
        <w:sz w:val="18"/>
        <w:szCs w:val="18"/>
      </w:rPr>
    </w:lvl>
    <w:lvl w:ilvl="3">
      <w:start w:val="1"/>
      <w:numFmt w:val="decimal"/>
      <w:lvlText w:val="%1.%2.%3.%4"/>
      <w:lvlJc w:val="left"/>
      <w:pPr>
        <w:ind w:left="2943" w:hanging="992"/>
      </w:pPr>
      <w:rPr>
        <w:rFonts w:ascii="Arial" w:hAnsi="Arial" w:cs="Arial"/>
        <w:b/>
        <w:bCs/>
        <w:i w:val="0"/>
        <w:iCs w:val="0"/>
        <w:color w:val="A6A6A6"/>
        <w:spacing w:val="-2"/>
        <w:w w:val="99"/>
        <w:sz w:val="18"/>
        <w:szCs w:val="18"/>
      </w:rPr>
    </w:lvl>
    <w:lvl w:ilvl="4">
      <w:numFmt w:val="bullet"/>
      <w:lvlText w:val="•"/>
      <w:lvlJc w:val="left"/>
      <w:pPr>
        <w:ind w:left="3915" w:hanging="992"/>
      </w:pPr>
    </w:lvl>
    <w:lvl w:ilvl="5">
      <w:numFmt w:val="bullet"/>
      <w:lvlText w:val="•"/>
      <w:lvlJc w:val="left"/>
      <w:pPr>
        <w:ind w:left="4891" w:hanging="992"/>
      </w:pPr>
    </w:lvl>
    <w:lvl w:ilvl="6">
      <w:numFmt w:val="bullet"/>
      <w:lvlText w:val="•"/>
      <w:lvlJc w:val="left"/>
      <w:pPr>
        <w:ind w:left="5867" w:hanging="992"/>
      </w:pPr>
    </w:lvl>
    <w:lvl w:ilvl="7">
      <w:numFmt w:val="bullet"/>
      <w:lvlText w:val="•"/>
      <w:lvlJc w:val="left"/>
      <w:pPr>
        <w:ind w:left="6842" w:hanging="992"/>
      </w:pPr>
    </w:lvl>
    <w:lvl w:ilvl="8">
      <w:numFmt w:val="bullet"/>
      <w:lvlText w:val="•"/>
      <w:lvlJc w:val="left"/>
      <w:pPr>
        <w:ind w:left="7818" w:hanging="992"/>
      </w:pPr>
    </w:lvl>
  </w:abstractNum>
  <w:abstractNum w:abstractNumId="10" w15:restartNumberingAfterBreak="0">
    <w:nsid w:val="0000040C"/>
    <w:multiLevelType w:val="multilevel"/>
    <w:tmpl w:val="FFFFFFFF"/>
    <w:lvl w:ilvl="0">
      <w:start w:val="9"/>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3913" w:hanging="992"/>
      </w:pPr>
    </w:lvl>
    <w:lvl w:ilvl="4">
      <w:numFmt w:val="bullet"/>
      <w:lvlText w:val="•"/>
      <w:lvlJc w:val="left"/>
      <w:pPr>
        <w:ind w:left="4750" w:hanging="992"/>
      </w:pPr>
    </w:lvl>
    <w:lvl w:ilvl="5">
      <w:numFmt w:val="bullet"/>
      <w:lvlText w:val="•"/>
      <w:lvlJc w:val="left"/>
      <w:pPr>
        <w:ind w:left="5586" w:hanging="992"/>
      </w:pPr>
    </w:lvl>
    <w:lvl w:ilvl="6">
      <w:numFmt w:val="bullet"/>
      <w:lvlText w:val="•"/>
      <w:lvlJc w:val="left"/>
      <w:pPr>
        <w:ind w:left="6423" w:hanging="992"/>
      </w:pPr>
    </w:lvl>
    <w:lvl w:ilvl="7">
      <w:numFmt w:val="bullet"/>
      <w:lvlText w:val="•"/>
      <w:lvlJc w:val="left"/>
      <w:pPr>
        <w:ind w:left="7260" w:hanging="992"/>
      </w:pPr>
    </w:lvl>
    <w:lvl w:ilvl="8">
      <w:numFmt w:val="bullet"/>
      <w:lvlText w:val="•"/>
      <w:lvlJc w:val="left"/>
      <w:pPr>
        <w:ind w:left="8096" w:hanging="992"/>
      </w:pPr>
    </w:lvl>
  </w:abstractNum>
  <w:abstractNum w:abstractNumId="11" w15:restartNumberingAfterBreak="0">
    <w:nsid w:val="0000040D"/>
    <w:multiLevelType w:val="multilevel"/>
    <w:tmpl w:val="FFFFFFFF"/>
    <w:lvl w:ilvl="0">
      <w:start w:val="10"/>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2" w15:restartNumberingAfterBreak="0">
    <w:nsid w:val="0000040E"/>
    <w:multiLevelType w:val="multilevel"/>
    <w:tmpl w:val="FFFFFFFF"/>
    <w:lvl w:ilvl="0">
      <w:start w:val="11"/>
      <w:numFmt w:val="decimal"/>
      <w:lvlText w:val="%1"/>
      <w:lvlJc w:val="left"/>
      <w:pPr>
        <w:ind w:left="993" w:hanging="994"/>
      </w:pPr>
      <w:rPr>
        <w:rFonts w:cs="Times New Roman"/>
      </w:rPr>
    </w:lvl>
    <w:lvl w:ilvl="1">
      <w:start w:val="2"/>
      <w:numFmt w:val="decimal"/>
      <w:lvlText w:val="%1.%2"/>
      <w:lvlJc w:val="left"/>
      <w:pPr>
        <w:ind w:left="993" w:hanging="994"/>
      </w:pPr>
      <w:rPr>
        <w:rFonts w:cs="Times New Roman"/>
      </w:rPr>
    </w:lvl>
    <w:lvl w:ilvl="2">
      <w:start w:val="1"/>
      <w:numFmt w:val="decimal"/>
      <w:lvlText w:val="%1.%2.%3"/>
      <w:lvlJc w:val="left"/>
      <w:pPr>
        <w:ind w:left="993" w:hanging="994"/>
      </w:pPr>
      <w:rPr>
        <w:rFonts w:ascii="Arial" w:hAnsi="Arial" w:cs="Arial"/>
        <w:b/>
        <w:bCs/>
        <w:i w:val="0"/>
        <w:iCs w:val="0"/>
        <w:color w:val="A6A6A6"/>
        <w:w w:val="99"/>
        <w:sz w:val="18"/>
        <w:szCs w:val="18"/>
      </w:rPr>
    </w:lvl>
    <w:lvl w:ilvl="3">
      <w:numFmt w:val="bullet"/>
      <w:lvlText w:val="•"/>
      <w:lvlJc w:val="left"/>
      <w:pPr>
        <w:ind w:left="3235" w:hanging="994"/>
      </w:pPr>
    </w:lvl>
    <w:lvl w:ilvl="4">
      <w:numFmt w:val="bullet"/>
      <w:lvlText w:val="•"/>
      <w:lvlJc w:val="left"/>
      <w:pPr>
        <w:ind w:left="3980" w:hanging="994"/>
      </w:pPr>
    </w:lvl>
    <w:lvl w:ilvl="5">
      <w:numFmt w:val="bullet"/>
      <w:lvlText w:val="•"/>
      <w:lvlJc w:val="left"/>
      <w:pPr>
        <w:ind w:left="4725" w:hanging="994"/>
      </w:pPr>
    </w:lvl>
    <w:lvl w:ilvl="6">
      <w:numFmt w:val="bullet"/>
      <w:lvlText w:val="•"/>
      <w:lvlJc w:val="left"/>
      <w:pPr>
        <w:ind w:left="5470" w:hanging="994"/>
      </w:pPr>
    </w:lvl>
    <w:lvl w:ilvl="7">
      <w:numFmt w:val="bullet"/>
      <w:lvlText w:val="•"/>
      <w:lvlJc w:val="left"/>
      <w:pPr>
        <w:ind w:left="6215" w:hanging="994"/>
      </w:pPr>
    </w:lvl>
    <w:lvl w:ilvl="8">
      <w:numFmt w:val="bullet"/>
      <w:lvlText w:val="•"/>
      <w:lvlJc w:val="left"/>
      <w:pPr>
        <w:ind w:left="6960" w:hanging="994"/>
      </w:pPr>
    </w:lvl>
  </w:abstractNum>
  <w:abstractNum w:abstractNumId="13" w15:restartNumberingAfterBreak="0">
    <w:nsid w:val="0000040F"/>
    <w:multiLevelType w:val="multilevel"/>
    <w:tmpl w:val="FFFFFFFF"/>
    <w:lvl w:ilvl="0">
      <w:start w:val="12"/>
      <w:numFmt w:val="decimal"/>
      <w:lvlText w:val="%1"/>
      <w:lvlJc w:val="left"/>
      <w:pPr>
        <w:ind w:left="1241" w:hanging="850"/>
      </w:pPr>
      <w:rPr>
        <w:rFonts w:cs="Times New Roman"/>
      </w:rPr>
    </w:lvl>
    <w:lvl w:ilvl="1">
      <w:start w:val="1"/>
      <w:numFmt w:val="decimal"/>
      <w:lvlText w:val="%1.%2"/>
      <w:lvlJc w:val="left"/>
      <w:pPr>
        <w:ind w:left="1241" w:hanging="850"/>
      </w:pPr>
      <w:rPr>
        <w:rFonts w:ascii="Arial" w:hAnsi="Arial" w:cs="Arial"/>
        <w:b w:val="0"/>
        <w:bCs w:val="0"/>
        <w:i w:val="0"/>
        <w:iCs w:val="0"/>
        <w:w w:val="100"/>
        <w:sz w:val="18"/>
        <w:szCs w:val="18"/>
      </w:rPr>
    </w:lvl>
    <w:lvl w:ilvl="2">
      <w:numFmt w:val="bullet"/>
      <w:lvlText w:val="•"/>
      <w:lvlJc w:val="left"/>
      <w:pPr>
        <w:ind w:left="2946" w:hanging="850"/>
      </w:pPr>
    </w:lvl>
    <w:lvl w:ilvl="3">
      <w:numFmt w:val="bullet"/>
      <w:lvlText w:val="•"/>
      <w:lvlJc w:val="left"/>
      <w:pPr>
        <w:ind w:left="3799" w:hanging="850"/>
      </w:pPr>
    </w:lvl>
    <w:lvl w:ilvl="4">
      <w:numFmt w:val="bullet"/>
      <w:lvlText w:val="•"/>
      <w:lvlJc w:val="left"/>
      <w:pPr>
        <w:ind w:left="4652" w:hanging="850"/>
      </w:pPr>
    </w:lvl>
    <w:lvl w:ilvl="5">
      <w:numFmt w:val="bullet"/>
      <w:lvlText w:val="•"/>
      <w:lvlJc w:val="left"/>
      <w:pPr>
        <w:ind w:left="5505" w:hanging="850"/>
      </w:pPr>
    </w:lvl>
    <w:lvl w:ilvl="6">
      <w:numFmt w:val="bullet"/>
      <w:lvlText w:val="•"/>
      <w:lvlJc w:val="left"/>
      <w:pPr>
        <w:ind w:left="6358" w:hanging="850"/>
      </w:pPr>
    </w:lvl>
    <w:lvl w:ilvl="7">
      <w:numFmt w:val="bullet"/>
      <w:lvlText w:val="•"/>
      <w:lvlJc w:val="left"/>
      <w:pPr>
        <w:ind w:left="7211" w:hanging="850"/>
      </w:pPr>
    </w:lvl>
    <w:lvl w:ilvl="8">
      <w:numFmt w:val="bullet"/>
      <w:lvlText w:val="•"/>
      <w:lvlJc w:val="left"/>
      <w:pPr>
        <w:ind w:left="8064" w:hanging="850"/>
      </w:pPr>
    </w:lvl>
  </w:abstractNum>
  <w:abstractNum w:abstractNumId="14" w15:restartNumberingAfterBreak="0">
    <w:nsid w:val="00000410"/>
    <w:multiLevelType w:val="multilevel"/>
    <w:tmpl w:val="FFFFFFFF"/>
    <w:lvl w:ilvl="0">
      <w:start w:val="14"/>
      <w:numFmt w:val="decimal"/>
      <w:lvlText w:val="%1"/>
      <w:lvlJc w:val="left"/>
      <w:pPr>
        <w:ind w:left="849" w:hanging="850"/>
      </w:pPr>
      <w:rPr>
        <w:rFonts w:cs="Times New Roman"/>
      </w:rPr>
    </w:lvl>
    <w:lvl w:ilvl="1">
      <w:start w:val="2"/>
      <w:numFmt w:val="decimal"/>
      <w:lvlText w:val="%1.%2"/>
      <w:lvlJc w:val="left"/>
      <w:pPr>
        <w:ind w:left="849" w:hanging="850"/>
      </w:pPr>
      <w:rPr>
        <w:rFonts w:ascii="Arial" w:hAnsi="Arial" w:cs="Arial"/>
        <w:b/>
        <w:bCs/>
        <w:i w:val="0"/>
        <w:iCs w:val="0"/>
        <w:color w:val="A6A6A6"/>
        <w:w w:val="99"/>
        <w:sz w:val="18"/>
        <w:szCs w:val="18"/>
      </w:rPr>
    </w:lvl>
    <w:lvl w:ilvl="2">
      <w:numFmt w:val="bullet"/>
      <w:lvlText w:val="•"/>
      <w:lvlJc w:val="left"/>
      <w:pPr>
        <w:ind w:left="1275" w:hanging="850"/>
      </w:pPr>
    </w:lvl>
    <w:lvl w:ilvl="3">
      <w:numFmt w:val="bullet"/>
      <w:lvlText w:val="•"/>
      <w:lvlJc w:val="left"/>
      <w:pPr>
        <w:ind w:left="3378" w:hanging="850"/>
      </w:pPr>
    </w:lvl>
    <w:lvl w:ilvl="4">
      <w:numFmt w:val="bullet"/>
      <w:lvlText w:val="•"/>
      <w:lvlJc w:val="left"/>
      <w:pPr>
        <w:ind w:left="4224" w:hanging="850"/>
      </w:pPr>
    </w:lvl>
    <w:lvl w:ilvl="5">
      <w:numFmt w:val="bullet"/>
      <w:lvlText w:val="•"/>
      <w:lvlJc w:val="left"/>
      <w:pPr>
        <w:ind w:left="5070" w:hanging="850"/>
      </w:pPr>
    </w:lvl>
    <w:lvl w:ilvl="6">
      <w:numFmt w:val="bullet"/>
      <w:lvlText w:val="•"/>
      <w:lvlJc w:val="left"/>
      <w:pPr>
        <w:ind w:left="5916" w:hanging="850"/>
      </w:pPr>
    </w:lvl>
    <w:lvl w:ilvl="7">
      <w:numFmt w:val="bullet"/>
      <w:lvlText w:val="•"/>
      <w:lvlJc w:val="left"/>
      <w:pPr>
        <w:ind w:left="6762" w:hanging="850"/>
      </w:pPr>
    </w:lvl>
    <w:lvl w:ilvl="8">
      <w:numFmt w:val="bullet"/>
      <w:lvlText w:val="•"/>
      <w:lvlJc w:val="left"/>
      <w:pPr>
        <w:ind w:left="7609" w:hanging="850"/>
      </w:pPr>
    </w:lvl>
  </w:abstractNum>
  <w:abstractNum w:abstractNumId="15" w15:restartNumberingAfterBreak="0">
    <w:nsid w:val="00000411"/>
    <w:multiLevelType w:val="multilevel"/>
    <w:tmpl w:val="FFFFFFFF"/>
    <w:lvl w:ilvl="0">
      <w:start w:val="15"/>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start w:val="1"/>
      <w:numFmt w:val="decimal"/>
      <w:lvlText w:val="%1.%2.%3.%4"/>
      <w:lvlJc w:val="left"/>
      <w:pPr>
        <w:ind w:left="3365" w:hanging="1136"/>
      </w:pPr>
      <w:rPr>
        <w:rFonts w:ascii="Arial" w:hAnsi="Arial" w:cs="Arial"/>
        <w:b/>
        <w:bCs/>
        <w:i w:val="0"/>
        <w:iCs w:val="0"/>
        <w:color w:val="A6A6A6"/>
        <w:spacing w:val="-2"/>
        <w:w w:val="99"/>
        <w:sz w:val="18"/>
        <w:szCs w:val="18"/>
      </w:rPr>
    </w:lvl>
    <w:lvl w:ilvl="4">
      <w:numFmt w:val="bullet"/>
      <w:lvlText w:val="•"/>
      <w:lvlJc w:val="left"/>
      <w:pPr>
        <w:ind w:left="4962" w:hanging="1136"/>
      </w:pPr>
    </w:lvl>
    <w:lvl w:ilvl="5">
      <w:numFmt w:val="bullet"/>
      <w:lvlText w:val="•"/>
      <w:lvlJc w:val="left"/>
      <w:pPr>
        <w:ind w:left="5763" w:hanging="1136"/>
      </w:pPr>
    </w:lvl>
    <w:lvl w:ilvl="6">
      <w:numFmt w:val="bullet"/>
      <w:lvlText w:val="•"/>
      <w:lvlJc w:val="left"/>
      <w:pPr>
        <w:ind w:left="6565" w:hanging="1136"/>
      </w:pPr>
    </w:lvl>
    <w:lvl w:ilvl="7">
      <w:numFmt w:val="bullet"/>
      <w:lvlText w:val="•"/>
      <w:lvlJc w:val="left"/>
      <w:pPr>
        <w:ind w:left="7366" w:hanging="1136"/>
      </w:pPr>
    </w:lvl>
    <w:lvl w:ilvl="8">
      <w:numFmt w:val="bullet"/>
      <w:lvlText w:val="•"/>
      <w:lvlJc w:val="left"/>
      <w:pPr>
        <w:ind w:left="8167" w:hanging="1136"/>
      </w:pPr>
    </w:lvl>
  </w:abstractNum>
  <w:abstractNum w:abstractNumId="16" w15:restartNumberingAfterBreak="0">
    <w:nsid w:val="00000412"/>
    <w:multiLevelType w:val="multilevel"/>
    <w:tmpl w:val="FFFFFFFF"/>
    <w:lvl w:ilvl="0">
      <w:start w:val="16"/>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7" w15:restartNumberingAfterBreak="0">
    <w:nsid w:val="00000413"/>
    <w:multiLevelType w:val="multilevel"/>
    <w:tmpl w:val="FFFFFFFF"/>
    <w:lvl w:ilvl="0">
      <w:start w:val="17"/>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8" w15:restartNumberingAfterBreak="0">
    <w:nsid w:val="00000414"/>
    <w:multiLevelType w:val="multilevel"/>
    <w:tmpl w:val="FFFFFFFF"/>
    <w:lvl w:ilvl="0">
      <w:start w:val="18"/>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9" w15:restartNumberingAfterBreak="0">
    <w:nsid w:val="00000415"/>
    <w:multiLevelType w:val="multilevel"/>
    <w:tmpl w:val="FFFFFFFF"/>
    <w:lvl w:ilvl="0">
      <w:start w:val="19"/>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0" w15:restartNumberingAfterBreak="0">
    <w:nsid w:val="00000416"/>
    <w:multiLevelType w:val="multilevel"/>
    <w:tmpl w:val="FFFFFFFF"/>
    <w:lvl w:ilvl="0">
      <w:start w:val="20"/>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numFmt w:val="bullet"/>
      <w:lvlText w:val="•"/>
      <w:lvlJc w:val="left"/>
      <w:pPr>
        <w:ind w:left="3897" w:hanging="994"/>
      </w:p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21" w15:restartNumberingAfterBreak="0">
    <w:nsid w:val="00000417"/>
    <w:multiLevelType w:val="multilevel"/>
    <w:tmpl w:val="FFFFFFFF"/>
    <w:lvl w:ilvl="0">
      <w:start w:val="21"/>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2" w15:restartNumberingAfterBreak="0">
    <w:nsid w:val="00000418"/>
    <w:multiLevelType w:val="multilevel"/>
    <w:tmpl w:val="FFFFFFFF"/>
    <w:lvl w:ilvl="0">
      <w:start w:val="22"/>
      <w:numFmt w:val="decimal"/>
      <w:lvlText w:val="%1"/>
      <w:lvlJc w:val="left"/>
      <w:pPr>
        <w:ind w:left="1133" w:hanging="773"/>
      </w:pPr>
      <w:rPr>
        <w:rFonts w:cs="Times New Roman"/>
      </w:rPr>
    </w:lvl>
    <w:lvl w:ilvl="1">
      <w:start w:val="1"/>
      <w:numFmt w:val="decimal"/>
      <w:lvlText w:val="%1.%2"/>
      <w:lvlJc w:val="left"/>
      <w:pPr>
        <w:ind w:left="1133" w:hanging="773"/>
      </w:pPr>
      <w:rPr>
        <w:rFonts w:ascii="Arial" w:hAnsi="Arial" w:cs="Arial"/>
        <w:b/>
        <w:bCs/>
        <w:i w:val="0"/>
        <w:iCs w:val="0"/>
        <w:color w:val="A6A6A6"/>
        <w:w w:val="99"/>
        <w:sz w:val="18"/>
        <w:szCs w:val="18"/>
      </w:rPr>
    </w:lvl>
    <w:lvl w:ilvl="2">
      <w:start w:val="1"/>
      <w:numFmt w:val="decimal"/>
      <w:lvlText w:val="%1.%2.%3"/>
      <w:lvlJc w:val="left"/>
      <w:pPr>
        <w:ind w:left="2126" w:hanging="994"/>
      </w:pPr>
      <w:rPr>
        <w:rFonts w:ascii="Arial" w:hAnsi="Arial" w:cs="Arial"/>
        <w:b/>
        <w:bCs/>
        <w:i w:val="0"/>
        <w:iCs w:val="0"/>
        <w:color w:val="A6A6A6"/>
        <w:w w:val="99"/>
        <w:sz w:val="18"/>
        <w:szCs w:val="18"/>
      </w:rPr>
    </w:lvl>
    <w:lvl w:ilvl="3">
      <w:start w:val="1"/>
      <w:numFmt w:val="decimal"/>
      <w:lvlText w:val="%1.%2.%3.%4"/>
      <w:lvlJc w:val="left"/>
      <w:pPr>
        <w:ind w:left="3262" w:hanging="1136"/>
      </w:pPr>
      <w:rPr>
        <w:rFonts w:ascii="Arial" w:hAnsi="Arial" w:cs="Arial"/>
        <w:b/>
        <w:bCs/>
        <w:i w:val="0"/>
        <w:iCs w:val="0"/>
        <w:color w:val="A6A6A6"/>
        <w:spacing w:val="-2"/>
        <w:w w:val="99"/>
        <w:sz w:val="18"/>
        <w:szCs w:val="18"/>
      </w:rPr>
    </w:lvl>
    <w:lvl w:ilvl="4">
      <w:numFmt w:val="bullet"/>
      <w:lvlText w:val="•"/>
      <w:lvlJc w:val="left"/>
      <w:pPr>
        <w:ind w:left="4841" w:hanging="1136"/>
      </w:pPr>
    </w:lvl>
    <w:lvl w:ilvl="5">
      <w:numFmt w:val="bullet"/>
      <w:lvlText w:val="•"/>
      <w:lvlJc w:val="left"/>
      <w:pPr>
        <w:ind w:left="5632" w:hanging="1136"/>
      </w:pPr>
    </w:lvl>
    <w:lvl w:ilvl="6">
      <w:numFmt w:val="bullet"/>
      <w:lvlText w:val="•"/>
      <w:lvlJc w:val="left"/>
      <w:pPr>
        <w:ind w:left="6422" w:hanging="1136"/>
      </w:pPr>
    </w:lvl>
    <w:lvl w:ilvl="7">
      <w:numFmt w:val="bullet"/>
      <w:lvlText w:val="•"/>
      <w:lvlJc w:val="left"/>
      <w:pPr>
        <w:ind w:left="7213" w:hanging="1136"/>
      </w:pPr>
    </w:lvl>
    <w:lvl w:ilvl="8">
      <w:numFmt w:val="bullet"/>
      <w:lvlText w:val="•"/>
      <w:lvlJc w:val="left"/>
      <w:pPr>
        <w:ind w:left="8003" w:hanging="1136"/>
      </w:pPr>
    </w:lvl>
  </w:abstractNum>
  <w:abstractNum w:abstractNumId="23" w15:restartNumberingAfterBreak="0">
    <w:nsid w:val="00000419"/>
    <w:multiLevelType w:val="multilevel"/>
    <w:tmpl w:val="FFFFFFFF"/>
    <w:lvl w:ilvl="0">
      <w:start w:val="23"/>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4" w15:restartNumberingAfterBreak="0">
    <w:nsid w:val="0000041A"/>
    <w:multiLevelType w:val="multilevel"/>
    <w:tmpl w:val="FFFFFFFF"/>
    <w:lvl w:ilvl="0">
      <w:start w:val="24"/>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5" w15:restartNumberingAfterBreak="0">
    <w:nsid w:val="026B7C1A"/>
    <w:multiLevelType w:val="hybridMultilevel"/>
    <w:tmpl w:val="ACC22464"/>
    <w:lvl w:ilvl="0" w:tplc="04100019">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6" w15:restartNumberingAfterBreak="0">
    <w:nsid w:val="089F771D"/>
    <w:multiLevelType w:val="hybridMultilevel"/>
    <w:tmpl w:val="B6F8EAFA"/>
    <w:lvl w:ilvl="0" w:tplc="320E9830">
      <w:start w:val="8"/>
      <w:numFmt w:val="bullet"/>
      <w:lvlText w:val="-"/>
      <w:lvlJc w:val="left"/>
      <w:pPr>
        <w:ind w:left="720" w:hanging="360"/>
      </w:pPr>
      <w:rPr>
        <w:rFonts w:ascii="Arial" w:eastAsiaTheme="minorEastAsia"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3A274BC"/>
    <w:multiLevelType w:val="hybridMultilevel"/>
    <w:tmpl w:val="7CE25DD8"/>
    <w:lvl w:ilvl="0" w:tplc="A72CE0F4">
      <w:start w:val="1"/>
      <w:numFmt w:val="decimal"/>
      <w:lvlText w:val="%1."/>
      <w:lvlJc w:val="left"/>
      <w:pPr>
        <w:ind w:left="502" w:hanging="360"/>
      </w:pPr>
      <w:rPr>
        <w:rFonts w:hint="default"/>
        <w:b/>
        <w:bCs/>
        <w:color w:val="auto"/>
      </w:rPr>
    </w:lvl>
    <w:lvl w:ilvl="1" w:tplc="04100019" w:tentative="1">
      <w:start w:val="1"/>
      <w:numFmt w:val="lowerLetter"/>
      <w:lvlText w:val="%2."/>
      <w:lvlJc w:val="left"/>
      <w:pPr>
        <w:ind w:left="3323" w:hanging="360"/>
      </w:pPr>
    </w:lvl>
    <w:lvl w:ilvl="2" w:tplc="0410001B" w:tentative="1">
      <w:start w:val="1"/>
      <w:numFmt w:val="lowerRoman"/>
      <w:lvlText w:val="%3."/>
      <w:lvlJc w:val="right"/>
      <w:pPr>
        <w:ind w:left="4043" w:hanging="180"/>
      </w:pPr>
    </w:lvl>
    <w:lvl w:ilvl="3" w:tplc="0410000F">
      <w:start w:val="1"/>
      <w:numFmt w:val="decimal"/>
      <w:lvlText w:val="%4."/>
      <w:lvlJc w:val="left"/>
      <w:pPr>
        <w:ind w:left="4763" w:hanging="360"/>
      </w:pPr>
    </w:lvl>
    <w:lvl w:ilvl="4" w:tplc="04100019" w:tentative="1">
      <w:start w:val="1"/>
      <w:numFmt w:val="lowerLetter"/>
      <w:lvlText w:val="%5."/>
      <w:lvlJc w:val="left"/>
      <w:pPr>
        <w:ind w:left="5483" w:hanging="360"/>
      </w:pPr>
    </w:lvl>
    <w:lvl w:ilvl="5" w:tplc="0410001B" w:tentative="1">
      <w:start w:val="1"/>
      <w:numFmt w:val="lowerRoman"/>
      <w:lvlText w:val="%6."/>
      <w:lvlJc w:val="right"/>
      <w:pPr>
        <w:ind w:left="6203" w:hanging="180"/>
      </w:pPr>
    </w:lvl>
    <w:lvl w:ilvl="6" w:tplc="0410000F" w:tentative="1">
      <w:start w:val="1"/>
      <w:numFmt w:val="decimal"/>
      <w:lvlText w:val="%7."/>
      <w:lvlJc w:val="left"/>
      <w:pPr>
        <w:ind w:left="6923" w:hanging="360"/>
      </w:pPr>
    </w:lvl>
    <w:lvl w:ilvl="7" w:tplc="04100019" w:tentative="1">
      <w:start w:val="1"/>
      <w:numFmt w:val="lowerLetter"/>
      <w:lvlText w:val="%8."/>
      <w:lvlJc w:val="left"/>
      <w:pPr>
        <w:ind w:left="7643" w:hanging="360"/>
      </w:pPr>
    </w:lvl>
    <w:lvl w:ilvl="8" w:tplc="0410001B" w:tentative="1">
      <w:start w:val="1"/>
      <w:numFmt w:val="lowerRoman"/>
      <w:lvlText w:val="%9."/>
      <w:lvlJc w:val="right"/>
      <w:pPr>
        <w:ind w:left="8363" w:hanging="180"/>
      </w:pPr>
    </w:lvl>
  </w:abstractNum>
  <w:abstractNum w:abstractNumId="28" w15:restartNumberingAfterBreak="0">
    <w:nsid w:val="14693CEB"/>
    <w:multiLevelType w:val="multilevel"/>
    <w:tmpl w:val="81BC6CB2"/>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B511CC6"/>
    <w:multiLevelType w:val="hybridMultilevel"/>
    <w:tmpl w:val="1C263946"/>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30" w15:restartNumberingAfterBreak="0">
    <w:nsid w:val="36AC1CDB"/>
    <w:multiLevelType w:val="hybridMultilevel"/>
    <w:tmpl w:val="D7DCB5CE"/>
    <w:lvl w:ilvl="0" w:tplc="C90EC0C4">
      <w:start w:val="1"/>
      <w:numFmt w:val="decimal"/>
      <w:lvlText w:val="%1-"/>
      <w:lvlJc w:val="left"/>
      <w:pPr>
        <w:ind w:left="2603" w:hanging="360"/>
      </w:pPr>
      <w:rPr>
        <w:rFonts w:hint="default"/>
      </w:rPr>
    </w:lvl>
    <w:lvl w:ilvl="1" w:tplc="04100019" w:tentative="1">
      <w:start w:val="1"/>
      <w:numFmt w:val="lowerLetter"/>
      <w:lvlText w:val="%2."/>
      <w:lvlJc w:val="left"/>
      <w:pPr>
        <w:ind w:left="3323" w:hanging="360"/>
      </w:pPr>
    </w:lvl>
    <w:lvl w:ilvl="2" w:tplc="0410001B" w:tentative="1">
      <w:start w:val="1"/>
      <w:numFmt w:val="lowerRoman"/>
      <w:lvlText w:val="%3."/>
      <w:lvlJc w:val="right"/>
      <w:pPr>
        <w:ind w:left="4043" w:hanging="180"/>
      </w:pPr>
    </w:lvl>
    <w:lvl w:ilvl="3" w:tplc="0410000F" w:tentative="1">
      <w:start w:val="1"/>
      <w:numFmt w:val="decimal"/>
      <w:lvlText w:val="%4."/>
      <w:lvlJc w:val="left"/>
      <w:pPr>
        <w:ind w:left="4763" w:hanging="360"/>
      </w:pPr>
    </w:lvl>
    <w:lvl w:ilvl="4" w:tplc="04100019" w:tentative="1">
      <w:start w:val="1"/>
      <w:numFmt w:val="lowerLetter"/>
      <w:lvlText w:val="%5."/>
      <w:lvlJc w:val="left"/>
      <w:pPr>
        <w:ind w:left="5483" w:hanging="360"/>
      </w:pPr>
    </w:lvl>
    <w:lvl w:ilvl="5" w:tplc="0410001B" w:tentative="1">
      <w:start w:val="1"/>
      <w:numFmt w:val="lowerRoman"/>
      <w:lvlText w:val="%6."/>
      <w:lvlJc w:val="right"/>
      <w:pPr>
        <w:ind w:left="6203" w:hanging="180"/>
      </w:pPr>
    </w:lvl>
    <w:lvl w:ilvl="6" w:tplc="0410000F" w:tentative="1">
      <w:start w:val="1"/>
      <w:numFmt w:val="decimal"/>
      <w:lvlText w:val="%7."/>
      <w:lvlJc w:val="left"/>
      <w:pPr>
        <w:ind w:left="6923" w:hanging="360"/>
      </w:pPr>
    </w:lvl>
    <w:lvl w:ilvl="7" w:tplc="04100019" w:tentative="1">
      <w:start w:val="1"/>
      <w:numFmt w:val="lowerLetter"/>
      <w:lvlText w:val="%8."/>
      <w:lvlJc w:val="left"/>
      <w:pPr>
        <w:ind w:left="7643" w:hanging="360"/>
      </w:pPr>
    </w:lvl>
    <w:lvl w:ilvl="8" w:tplc="0410001B" w:tentative="1">
      <w:start w:val="1"/>
      <w:numFmt w:val="lowerRoman"/>
      <w:lvlText w:val="%9."/>
      <w:lvlJc w:val="right"/>
      <w:pPr>
        <w:ind w:left="8363" w:hanging="180"/>
      </w:pPr>
    </w:lvl>
  </w:abstractNum>
  <w:abstractNum w:abstractNumId="31" w15:restartNumberingAfterBreak="0">
    <w:nsid w:val="389449FA"/>
    <w:multiLevelType w:val="multilevel"/>
    <w:tmpl w:val="6F768A30"/>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upperLetter"/>
      <w:lvlText w:val="%1.%2.%3"/>
      <w:lvlJc w:val="left"/>
      <w:pPr>
        <w:ind w:left="720" w:hanging="720"/>
      </w:pPr>
      <w:rPr>
        <w:rFonts w:eastAsiaTheme="minorEastAsia" w:hint="default"/>
      </w:rPr>
    </w:lvl>
    <w:lvl w:ilvl="3">
      <w:start w:val="1"/>
      <w:numFmt w:val="upperLetter"/>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2" w15:restartNumberingAfterBreak="0">
    <w:nsid w:val="3E5B7AE0"/>
    <w:multiLevelType w:val="hybridMultilevel"/>
    <w:tmpl w:val="54EA2570"/>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3" w15:restartNumberingAfterBreak="0">
    <w:nsid w:val="49AE5EE4"/>
    <w:multiLevelType w:val="hybridMultilevel"/>
    <w:tmpl w:val="17DA76A2"/>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F420FF"/>
    <w:multiLevelType w:val="hybridMultilevel"/>
    <w:tmpl w:val="029ED99A"/>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813210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7C5B91"/>
    <w:multiLevelType w:val="hybridMultilevel"/>
    <w:tmpl w:val="294CCA42"/>
    <w:lvl w:ilvl="0" w:tplc="04100015">
      <w:start w:val="1"/>
      <w:numFmt w:val="upp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15:restartNumberingAfterBreak="0">
    <w:nsid w:val="5E9C6109"/>
    <w:multiLevelType w:val="hybridMultilevel"/>
    <w:tmpl w:val="4D88E960"/>
    <w:lvl w:ilvl="0" w:tplc="8CF4E5B0">
      <w:start w:val="4"/>
      <w:numFmt w:val="bullet"/>
      <w:lvlText w:val="-"/>
      <w:lvlJc w:val="left"/>
      <w:pPr>
        <w:ind w:left="644" w:hanging="360"/>
      </w:pPr>
      <w:rPr>
        <w:rFonts w:ascii="Arial" w:eastAsia="Arial" w:hAnsi="Arial" w:cs="Arial"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8" w15:restartNumberingAfterBreak="0">
    <w:nsid w:val="62CB62BA"/>
    <w:multiLevelType w:val="hybridMultilevel"/>
    <w:tmpl w:val="CC126F16"/>
    <w:lvl w:ilvl="0" w:tplc="C77A2514">
      <w:start w:val="1"/>
      <w:numFmt w:val="bullet"/>
      <w:lvlText w:val=""/>
      <w:lvlJc w:val="left"/>
      <w:pPr>
        <w:ind w:left="721" w:hanging="360"/>
      </w:pPr>
      <w:rPr>
        <w:rFonts w:ascii="Wingdings" w:eastAsiaTheme="minorEastAsia" w:hAnsi="Wingdings" w:cs="Arial" w:hint="default"/>
        <w:b/>
        <w:sz w:val="28"/>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9" w15:restartNumberingAfterBreak="0">
    <w:nsid w:val="65040573"/>
    <w:multiLevelType w:val="hybridMultilevel"/>
    <w:tmpl w:val="F15E34C8"/>
    <w:lvl w:ilvl="0" w:tplc="23FCE404">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0" w15:restartNumberingAfterBreak="0">
    <w:nsid w:val="66F04BF9"/>
    <w:multiLevelType w:val="multilevel"/>
    <w:tmpl w:val="C0169560"/>
    <w:lvl w:ilvl="0">
      <w:start w:val="1"/>
      <w:numFmt w:val="lowerLetter"/>
      <w:lvlText w:val="%1"/>
      <w:lvlJc w:val="left"/>
      <w:pPr>
        <w:ind w:left="695" w:hanging="484"/>
      </w:pPr>
    </w:lvl>
    <w:lvl w:ilvl="1">
      <w:start w:val="1"/>
      <w:numFmt w:val="decimal"/>
      <w:lvlText w:val="%2."/>
      <w:lvlJc w:val="left"/>
      <w:pPr>
        <w:ind w:left="1070" w:hanging="360"/>
      </w:pPr>
    </w:lvl>
    <w:lvl w:ilvl="2">
      <w:numFmt w:val="bullet"/>
      <w:lvlText w:val="•"/>
      <w:lvlJc w:val="left"/>
      <w:pPr>
        <w:ind w:left="2584" w:hanging="484"/>
      </w:pPr>
    </w:lvl>
    <w:lvl w:ilvl="3">
      <w:numFmt w:val="bullet"/>
      <w:lvlText w:val="•"/>
      <w:lvlJc w:val="left"/>
      <w:pPr>
        <w:ind w:left="3526" w:hanging="483"/>
      </w:pPr>
    </w:lvl>
    <w:lvl w:ilvl="4">
      <w:numFmt w:val="bullet"/>
      <w:lvlText w:val="•"/>
      <w:lvlJc w:val="left"/>
      <w:pPr>
        <w:ind w:left="4468" w:hanging="483"/>
      </w:pPr>
    </w:lvl>
    <w:lvl w:ilvl="5">
      <w:numFmt w:val="bullet"/>
      <w:lvlText w:val="•"/>
      <w:lvlJc w:val="left"/>
      <w:pPr>
        <w:ind w:left="5410" w:hanging="484"/>
      </w:pPr>
    </w:lvl>
    <w:lvl w:ilvl="6">
      <w:numFmt w:val="bullet"/>
      <w:lvlText w:val="•"/>
      <w:lvlJc w:val="left"/>
      <w:pPr>
        <w:ind w:left="6352" w:hanging="483"/>
      </w:pPr>
    </w:lvl>
    <w:lvl w:ilvl="7">
      <w:numFmt w:val="bullet"/>
      <w:lvlText w:val="•"/>
      <w:lvlJc w:val="left"/>
      <w:pPr>
        <w:ind w:left="7294" w:hanging="484"/>
      </w:pPr>
    </w:lvl>
    <w:lvl w:ilvl="8">
      <w:numFmt w:val="bullet"/>
      <w:lvlText w:val="•"/>
      <w:lvlJc w:val="left"/>
      <w:pPr>
        <w:ind w:left="8236" w:hanging="484"/>
      </w:pPr>
    </w:lvl>
  </w:abstractNum>
  <w:abstractNum w:abstractNumId="41" w15:restartNumberingAfterBreak="0">
    <w:nsid w:val="6EC55855"/>
    <w:multiLevelType w:val="hybridMultilevel"/>
    <w:tmpl w:val="F15E34C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70B117BF"/>
    <w:multiLevelType w:val="hybridMultilevel"/>
    <w:tmpl w:val="B64630C0"/>
    <w:lvl w:ilvl="0" w:tplc="04100019">
      <w:start w:val="1"/>
      <w:numFmt w:val="lowerLetter"/>
      <w:lvlText w:val="%1."/>
      <w:lvlJc w:val="left"/>
      <w:pPr>
        <w:ind w:left="1440" w:hanging="360"/>
      </w:pPr>
    </w:lvl>
    <w:lvl w:ilvl="1" w:tplc="92A424F2">
      <w:start w:val="1"/>
      <w:numFmt w:val="lowerLetter"/>
      <w:lvlText w:val="%2)"/>
      <w:lvlJc w:val="left"/>
      <w:pPr>
        <w:ind w:left="2160" w:hanging="360"/>
      </w:pPr>
      <w:rPr>
        <w:rFonts w:hint="default"/>
        <w:color w:val="auto"/>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3" w15:restartNumberingAfterBreak="0">
    <w:nsid w:val="7EF67906"/>
    <w:multiLevelType w:val="multilevel"/>
    <w:tmpl w:val="FFFFFFFF"/>
    <w:lvl w:ilvl="0">
      <w:start w:val="1"/>
      <w:numFmt w:val="lowerLetter"/>
      <w:lvlText w:val="%1"/>
      <w:lvlJc w:val="left"/>
      <w:pPr>
        <w:ind w:left="695" w:hanging="484"/>
      </w:pPr>
      <w:rPr>
        <w:rFonts w:cs="Times New Roman" w:hint="default"/>
      </w:rPr>
    </w:lvl>
    <w:lvl w:ilvl="1">
      <w:start w:val="1"/>
      <w:numFmt w:val="decimal"/>
      <w:lvlText w:val="%1.%2)"/>
      <w:lvlJc w:val="left"/>
      <w:pPr>
        <w:ind w:left="1052" w:hanging="484"/>
      </w:pPr>
      <w:rPr>
        <w:rFonts w:ascii="Arial" w:eastAsia="Times New Roman" w:hAnsi="Arial" w:cs="Arial" w:hint="default"/>
        <w:b/>
        <w:bCs/>
        <w:color w:val="auto"/>
        <w:spacing w:val="-4"/>
        <w:w w:val="100"/>
        <w:sz w:val="24"/>
        <w:szCs w:val="24"/>
      </w:rPr>
    </w:lvl>
    <w:lvl w:ilvl="2">
      <w:numFmt w:val="bullet"/>
      <w:lvlText w:val="•"/>
      <w:lvlJc w:val="left"/>
      <w:pPr>
        <w:ind w:left="2584" w:hanging="484"/>
      </w:pPr>
      <w:rPr>
        <w:rFonts w:hint="default"/>
      </w:rPr>
    </w:lvl>
    <w:lvl w:ilvl="3">
      <w:numFmt w:val="bullet"/>
      <w:lvlText w:val="•"/>
      <w:lvlJc w:val="left"/>
      <w:pPr>
        <w:ind w:left="3526" w:hanging="484"/>
      </w:pPr>
      <w:rPr>
        <w:rFonts w:hint="default"/>
      </w:rPr>
    </w:lvl>
    <w:lvl w:ilvl="4">
      <w:numFmt w:val="bullet"/>
      <w:lvlText w:val="•"/>
      <w:lvlJc w:val="left"/>
      <w:pPr>
        <w:ind w:left="4468" w:hanging="484"/>
      </w:pPr>
      <w:rPr>
        <w:rFonts w:hint="default"/>
      </w:rPr>
    </w:lvl>
    <w:lvl w:ilvl="5">
      <w:numFmt w:val="bullet"/>
      <w:lvlText w:val="•"/>
      <w:lvlJc w:val="left"/>
      <w:pPr>
        <w:ind w:left="5410" w:hanging="484"/>
      </w:pPr>
      <w:rPr>
        <w:rFonts w:hint="default"/>
      </w:rPr>
    </w:lvl>
    <w:lvl w:ilvl="6">
      <w:numFmt w:val="bullet"/>
      <w:lvlText w:val="•"/>
      <w:lvlJc w:val="left"/>
      <w:pPr>
        <w:ind w:left="6352" w:hanging="484"/>
      </w:pPr>
      <w:rPr>
        <w:rFonts w:hint="default"/>
      </w:rPr>
    </w:lvl>
    <w:lvl w:ilvl="7">
      <w:numFmt w:val="bullet"/>
      <w:lvlText w:val="•"/>
      <w:lvlJc w:val="left"/>
      <w:pPr>
        <w:ind w:left="7294" w:hanging="484"/>
      </w:pPr>
      <w:rPr>
        <w:rFonts w:hint="default"/>
      </w:rPr>
    </w:lvl>
    <w:lvl w:ilvl="8">
      <w:numFmt w:val="bullet"/>
      <w:lvlText w:val="•"/>
      <w:lvlJc w:val="left"/>
      <w:pPr>
        <w:ind w:left="8236" w:hanging="484"/>
      </w:pPr>
      <w:rPr>
        <w:rFonts w:hint="default"/>
      </w:rPr>
    </w:lvl>
  </w:abstractNum>
  <w:abstractNum w:abstractNumId="44" w15:restartNumberingAfterBreak="0">
    <w:nsid w:val="7F06704A"/>
    <w:multiLevelType w:val="hybridMultilevel"/>
    <w:tmpl w:val="39E2E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22"/>
  </w:num>
  <w:num w:numId="4">
    <w:abstractNumId w:val="21"/>
  </w:num>
  <w:num w:numId="5">
    <w:abstractNumId w:val="20"/>
  </w:num>
  <w:num w:numId="6">
    <w:abstractNumId w:val="19"/>
  </w:num>
  <w:num w:numId="7">
    <w:abstractNumId w:val="18"/>
  </w:num>
  <w:num w:numId="8">
    <w:abstractNumId w:val="17"/>
  </w:num>
  <w:num w:numId="9">
    <w:abstractNumId w:val="16"/>
  </w:num>
  <w:num w:numId="10">
    <w:abstractNumId w:val="15"/>
  </w:num>
  <w:num w:numId="11">
    <w:abstractNumId w:val="14"/>
  </w:num>
  <w:num w:numId="12">
    <w:abstractNumId w:val="13"/>
  </w:num>
  <w:num w:numId="13">
    <w:abstractNumId w:val="12"/>
  </w:num>
  <w:num w:numId="14">
    <w:abstractNumId w:val="11"/>
  </w:num>
  <w:num w:numId="15">
    <w:abstractNumId w:val="1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29"/>
  </w:num>
  <w:num w:numId="28">
    <w:abstractNumId w:val="38"/>
  </w:num>
  <w:num w:numId="29">
    <w:abstractNumId w:val="37"/>
  </w:num>
  <w:num w:numId="30">
    <w:abstractNumId w:val="40"/>
  </w:num>
  <w:num w:numId="31">
    <w:abstractNumId w:val="42"/>
  </w:num>
  <w:num w:numId="32">
    <w:abstractNumId w:val="34"/>
  </w:num>
  <w:num w:numId="33">
    <w:abstractNumId w:val="32"/>
  </w:num>
  <w:num w:numId="34">
    <w:abstractNumId w:val="25"/>
  </w:num>
  <w:num w:numId="35">
    <w:abstractNumId w:val="36"/>
  </w:num>
  <w:num w:numId="36">
    <w:abstractNumId w:val="39"/>
  </w:num>
  <w:num w:numId="37">
    <w:abstractNumId w:val="30"/>
  </w:num>
  <w:num w:numId="38">
    <w:abstractNumId w:val="27"/>
  </w:num>
  <w:num w:numId="39">
    <w:abstractNumId w:val="26"/>
  </w:num>
  <w:num w:numId="40">
    <w:abstractNumId w:val="41"/>
  </w:num>
  <w:num w:numId="41">
    <w:abstractNumId w:val="35"/>
  </w:num>
  <w:num w:numId="42">
    <w:abstractNumId w:val="31"/>
  </w:num>
  <w:num w:numId="43">
    <w:abstractNumId w:val="44"/>
  </w:num>
  <w:num w:numId="44">
    <w:abstractNumId w:val="33"/>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40"/>
    <w:rsid w:val="00003346"/>
    <w:rsid w:val="00014177"/>
    <w:rsid w:val="00016367"/>
    <w:rsid w:val="00020CEB"/>
    <w:rsid w:val="00037B1B"/>
    <w:rsid w:val="0004096B"/>
    <w:rsid w:val="0005782A"/>
    <w:rsid w:val="000674DA"/>
    <w:rsid w:val="0007166D"/>
    <w:rsid w:val="00076238"/>
    <w:rsid w:val="000774A9"/>
    <w:rsid w:val="0008214D"/>
    <w:rsid w:val="00083624"/>
    <w:rsid w:val="00086DEA"/>
    <w:rsid w:val="000912DD"/>
    <w:rsid w:val="00091F16"/>
    <w:rsid w:val="000975E4"/>
    <w:rsid w:val="000A0516"/>
    <w:rsid w:val="000A15E6"/>
    <w:rsid w:val="000A4469"/>
    <w:rsid w:val="000C507F"/>
    <w:rsid w:val="000D5818"/>
    <w:rsid w:val="000E790B"/>
    <w:rsid w:val="000F1286"/>
    <w:rsid w:val="00100D2D"/>
    <w:rsid w:val="00106F15"/>
    <w:rsid w:val="00110279"/>
    <w:rsid w:val="0011189C"/>
    <w:rsid w:val="00114718"/>
    <w:rsid w:val="001213FA"/>
    <w:rsid w:val="001237C5"/>
    <w:rsid w:val="00125101"/>
    <w:rsid w:val="00127F8A"/>
    <w:rsid w:val="00130F80"/>
    <w:rsid w:val="00131811"/>
    <w:rsid w:val="001326E1"/>
    <w:rsid w:val="00133846"/>
    <w:rsid w:val="0013787C"/>
    <w:rsid w:val="00137C03"/>
    <w:rsid w:val="00157B8C"/>
    <w:rsid w:val="0016322D"/>
    <w:rsid w:val="0018492F"/>
    <w:rsid w:val="00187B5F"/>
    <w:rsid w:val="001A388D"/>
    <w:rsid w:val="001A44FB"/>
    <w:rsid w:val="001B31B1"/>
    <w:rsid w:val="001B5DF8"/>
    <w:rsid w:val="001C0A8A"/>
    <w:rsid w:val="001D1904"/>
    <w:rsid w:val="001E16A0"/>
    <w:rsid w:val="001E540F"/>
    <w:rsid w:val="001E769A"/>
    <w:rsid w:val="00213B86"/>
    <w:rsid w:val="002214DA"/>
    <w:rsid w:val="00222483"/>
    <w:rsid w:val="00230EA1"/>
    <w:rsid w:val="002321C0"/>
    <w:rsid w:val="00244837"/>
    <w:rsid w:val="002478BE"/>
    <w:rsid w:val="00256BD5"/>
    <w:rsid w:val="00295E9F"/>
    <w:rsid w:val="002A3641"/>
    <w:rsid w:val="002A7DE8"/>
    <w:rsid w:val="002B78AC"/>
    <w:rsid w:val="002C29A6"/>
    <w:rsid w:val="002C5E6F"/>
    <w:rsid w:val="002C6A43"/>
    <w:rsid w:val="002D175E"/>
    <w:rsid w:val="002D24A7"/>
    <w:rsid w:val="002F2611"/>
    <w:rsid w:val="002F5044"/>
    <w:rsid w:val="002F6A2F"/>
    <w:rsid w:val="0030268F"/>
    <w:rsid w:val="00302792"/>
    <w:rsid w:val="00302A43"/>
    <w:rsid w:val="00311868"/>
    <w:rsid w:val="003175FB"/>
    <w:rsid w:val="00323656"/>
    <w:rsid w:val="00324C6F"/>
    <w:rsid w:val="0034750B"/>
    <w:rsid w:val="003545FF"/>
    <w:rsid w:val="00362F40"/>
    <w:rsid w:val="00364CA2"/>
    <w:rsid w:val="00372878"/>
    <w:rsid w:val="00394D05"/>
    <w:rsid w:val="003A34E9"/>
    <w:rsid w:val="003A596B"/>
    <w:rsid w:val="003A63B1"/>
    <w:rsid w:val="003A6BB0"/>
    <w:rsid w:val="003B0D6E"/>
    <w:rsid w:val="003B6838"/>
    <w:rsid w:val="003B7475"/>
    <w:rsid w:val="003D480F"/>
    <w:rsid w:val="003F4399"/>
    <w:rsid w:val="003F6F95"/>
    <w:rsid w:val="00420A7D"/>
    <w:rsid w:val="00421369"/>
    <w:rsid w:val="0042530A"/>
    <w:rsid w:val="00426F49"/>
    <w:rsid w:val="00441B14"/>
    <w:rsid w:val="00455190"/>
    <w:rsid w:val="004571A2"/>
    <w:rsid w:val="004613BF"/>
    <w:rsid w:val="0046472A"/>
    <w:rsid w:val="00480167"/>
    <w:rsid w:val="00486C2D"/>
    <w:rsid w:val="004960A8"/>
    <w:rsid w:val="00497D9E"/>
    <w:rsid w:val="004B3098"/>
    <w:rsid w:val="004B57BB"/>
    <w:rsid w:val="004C12A1"/>
    <w:rsid w:val="004D1914"/>
    <w:rsid w:val="004E3918"/>
    <w:rsid w:val="005108B9"/>
    <w:rsid w:val="005215BE"/>
    <w:rsid w:val="0054696A"/>
    <w:rsid w:val="00554A78"/>
    <w:rsid w:val="00557AF3"/>
    <w:rsid w:val="005805E8"/>
    <w:rsid w:val="005863DF"/>
    <w:rsid w:val="00586FC2"/>
    <w:rsid w:val="00595F2A"/>
    <w:rsid w:val="005A7136"/>
    <w:rsid w:val="005A7767"/>
    <w:rsid w:val="005B15ED"/>
    <w:rsid w:val="005B2D11"/>
    <w:rsid w:val="005E2550"/>
    <w:rsid w:val="005E3C53"/>
    <w:rsid w:val="005E4479"/>
    <w:rsid w:val="005E631A"/>
    <w:rsid w:val="005F0481"/>
    <w:rsid w:val="005F6372"/>
    <w:rsid w:val="006015DB"/>
    <w:rsid w:val="00602A66"/>
    <w:rsid w:val="00604E88"/>
    <w:rsid w:val="00605B97"/>
    <w:rsid w:val="00606A26"/>
    <w:rsid w:val="00615BD4"/>
    <w:rsid w:val="0062260C"/>
    <w:rsid w:val="00665049"/>
    <w:rsid w:val="00665A50"/>
    <w:rsid w:val="006743C0"/>
    <w:rsid w:val="00677815"/>
    <w:rsid w:val="00695557"/>
    <w:rsid w:val="006A2A76"/>
    <w:rsid w:val="006B511C"/>
    <w:rsid w:val="006C10E2"/>
    <w:rsid w:val="006C4EA1"/>
    <w:rsid w:val="006C7BE7"/>
    <w:rsid w:val="006D6276"/>
    <w:rsid w:val="006D75D1"/>
    <w:rsid w:val="006E6A6C"/>
    <w:rsid w:val="006E7556"/>
    <w:rsid w:val="006F3A63"/>
    <w:rsid w:val="006F4D74"/>
    <w:rsid w:val="006F6257"/>
    <w:rsid w:val="00700FA8"/>
    <w:rsid w:val="0070297A"/>
    <w:rsid w:val="007056AB"/>
    <w:rsid w:val="007122E2"/>
    <w:rsid w:val="00716CCF"/>
    <w:rsid w:val="0074505B"/>
    <w:rsid w:val="00746E2E"/>
    <w:rsid w:val="0075057A"/>
    <w:rsid w:val="00775FEB"/>
    <w:rsid w:val="00777789"/>
    <w:rsid w:val="0078343E"/>
    <w:rsid w:val="007B0A1A"/>
    <w:rsid w:val="007B5A3F"/>
    <w:rsid w:val="007B6CA1"/>
    <w:rsid w:val="007B7947"/>
    <w:rsid w:val="007C52A8"/>
    <w:rsid w:val="007E22EC"/>
    <w:rsid w:val="007E2B1E"/>
    <w:rsid w:val="007F3B6A"/>
    <w:rsid w:val="007F42DF"/>
    <w:rsid w:val="00816A32"/>
    <w:rsid w:val="008318E3"/>
    <w:rsid w:val="00840050"/>
    <w:rsid w:val="00842754"/>
    <w:rsid w:val="008531CA"/>
    <w:rsid w:val="00856429"/>
    <w:rsid w:val="0085660C"/>
    <w:rsid w:val="0085712B"/>
    <w:rsid w:val="008A2184"/>
    <w:rsid w:val="008B0833"/>
    <w:rsid w:val="008B1486"/>
    <w:rsid w:val="008B62E9"/>
    <w:rsid w:val="008D022E"/>
    <w:rsid w:val="008D26C9"/>
    <w:rsid w:val="008D5D75"/>
    <w:rsid w:val="00900EF8"/>
    <w:rsid w:val="009058A1"/>
    <w:rsid w:val="009061E2"/>
    <w:rsid w:val="00922244"/>
    <w:rsid w:val="00936661"/>
    <w:rsid w:val="0094036E"/>
    <w:rsid w:val="00941736"/>
    <w:rsid w:val="00954866"/>
    <w:rsid w:val="00956470"/>
    <w:rsid w:val="0095706E"/>
    <w:rsid w:val="00963C55"/>
    <w:rsid w:val="00972DFE"/>
    <w:rsid w:val="009836A3"/>
    <w:rsid w:val="00984C6F"/>
    <w:rsid w:val="009862BC"/>
    <w:rsid w:val="009918BF"/>
    <w:rsid w:val="009A153F"/>
    <w:rsid w:val="009A554D"/>
    <w:rsid w:val="009B683E"/>
    <w:rsid w:val="009C5D87"/>
    <w:rsid w:val="009E22C8"/>
    <w:rsid w:val="009E4BDC"/>
    <w:rsid w:val="009E66C7"/>
    <w:rsid w:val="009F33F7"/>
    <w:rsid w:val="00A01FE7"/>
    <w:rsid w:val="00A033EC"/>
    <w:rsid w:val="00A070D5"/>
    <w:rsid w:val="00A11A88"/>
    <w:rsid w:val="00A11D67"/>
    <w:rsid w:val="00A151E8"/>
    <w:rsid w:val="00A31626"/>
    <w:rsid w:val="00A32312"/>
    <w:rsid w:val="00A35F93"/>
    <w:rsid w:val="00A41798"/>
    <w:rsid w:val="00A44B08"/>
    <w:rsid w:val="00A50A54"/>
    <w:rsid w:val="00A50EF4"/>
    <w:rsid w:val="00A56DCB"/>
    <w:rsid w:val="00A61D4C"/>
    <w:rsid w:val="00A67308"/>
    <w:rsid w:val="00A74CF9"/>
    <w:rsid w:val="00A86298"/>
    <w:rsid w:val="00A87595"/>
    <w:rsid w:val="00A9305E"/>
    <w:rsid w:val="00A93C19"/>
    <w:rsid w:val="00A94DDE"/>
    <w:rsid w:val="00A95AD1"/>
    <w:rsid w:val="00A96C69"/>
    <w:rsid w:val="00AA09FF"/>
    <w:rsid w:val="00AA537F"/>
    <w:rsid w:val="00AB0553"/>
    <w:rsid w:val="00AB230E"/>
    <w:rsid w:val="00AC5F29"/>
    <w:rsid w:val="00AC6C2C"/>
    <w:rsid w:val="00AD2EDE"/>
    <w:rsid w:val="00AE1A4C"/>
    <w:rsid w:val="00AE32A9"/>
    <w:rsid w:val="00AE39AE"/>
    <w:rsid w:val="00B0260A"/>
    <w:rsid w:val="00B02E66"/>
    <w:rsid w:val="00B0516D"/>
    <w:rsid w:val="00B06A95"/>
    <w:rsid w:val="00B138BE"/>
    <w:rsid w:val="00B2237B"/>
    <w:rsid w:val="00B348ED"/>
    <w:rsid w:val="00B37336"/>
    <w:rsid w:val="00B57BA6"/>
    <w:rsid w:val="00B67BC2"/>
    <w:rsid w:val="00B7031B"/>
    <w:rsid w:val="00B72F3B"/>
    <w:rsid w:val="00B93C7C"/>
    <w:rsid w:val="00BA2C11"/>
    <w:rsid w:val="00BA4EFA"/>
    <w:rsid w:val="00BA6FAB"/>
    <w:rsid w:val="00BC0DF2"/>
    <w:rsid w:val="00BC137B"/>
    <w:rsid w:val="00BC5B1C"/>
    <w:rsid w:val="00BD7736"/>
    <w:rsid w:val="00C14DEF"/>
    <w:rsid w:val="00C15DAA"/>
    <w:rsid w:val="00C25ACF"/>
    <w:rsid w:val="00C37C41"/>
    <w:rsid w:val="00C67E50"/>
    <w:rsid w:val="00C72CE9"/>
    <w:rsid w:val="00C764E1"/>
    <w:rsid w:val="00C85CC5"/>
    <w:rsid w:val="00C97BF3"/>
    <w:rsid w:val="00CA2B95"/>
    <w:rsid w:val="00CA5957"/>
    <w:rsid w:val="00CB3FD6"/>
    <w:rsid w:val="00CC3954"/>
    <w:rsid w:val="00CE4AA8"/>
    <w:rsid w:val="00CE6744"/>
    <w:rsid w:val="00CF1E1F"/>
    <w:rsid w:val="00CF1E3D"/>
    <w:rsid w:val="00CF4AD7"/>
    <w:rsid w:val="00D03882"/>
    <w:rsid w:val="00D078FB"/>
    <w:rsid w:val="00D1783C"/>
    <w:rsid w:val="00D212DD"/>
    <w:rsid w:val="00D3226A"/>
    <w:rsid w:val="00D34100"/>
    <w:rsid w:val="00D3506F"/>
    <w:rsid w:val="00D3758C"/>
    <w:rsid w:val="00D40DC6"/>
    <w:rsid w:val="00D453B3"/>
    <w:rsid w:val="00D468F9"/>
    <w:rsid w:val="00D50D20"/>
    <w:rsid w:val="00D51710"/>
    <w:rsid w:val="00D60905"/>
    <w:rsid w:val="00D6250B"/>
    <w:rsid w:val="00D6603A"/>
    <w:rsid w:val="00D67DB2"/>
    <w:rsid w:val="00D76CB7"/>
    <w:rsid w:val="00D801CB"/>
    <w:rsid w:val="00D80AA4"/>
    <w:rsid w:val="00D84777"/>
    <w:rsid w:val="00D8733C"/>
    <w:rsid w:val="00D9690D"/>
    <w:rsid w:val="00DA545E"/>
    <w:rsid w:val="00DA5B18"/>
    <w:rsid w:val="00DD0721"/>
    <w:rsid w:val="00DE5962"/>
    <w:rsid w:val="00DF200B"/>
    <w:rsid w:val="00E021BE"/>
    <w:rsid w:val="00E05C7E"/>
    <w:rsid w:val="00E074DA"/>
    <w:rsid w:val="00E1136A"/>
    <w:rsid w:val="00E23082"/>
    <w:rsid w:val="00E2648D"/>
    <w:rsid w:val="00E50BBC"/>
    <w:rsid w:val="00E70627"/>
    <w:rsid w:val="00E72EF1"/>
    <w:rsid w:val="00EA571E"/>
    <w:rsid w:val="00EA5AE4"/>
    <w:rsid w:val="00EB0FFF"/>
    <w:rsid w:val="00EB344F"/>
    <w:rsid w:val="00EC4692"/>
    <w:rsid w:val="00EE2BB2"/>
    <w:rsid w:val="00EE637B"/>
    <w:rsid w:val="00EF126D"/>
    <w:rsid w:val="00EF1DDA"/>
    <w:rsid w:val="00EF403F"/>
    <w:rsid w:val="00F0095B"/>
    <w:rsid w:val="00F04340"/>
    <w:rsid w:val="00F06C9D"/>
    <w:rsid w:val="00F240F2"/>
    <w:rsid w:val="00F345C6"/>
    <w:rsid w:val="00F37977"/>
    <w:rsid w:val="00F40DE2"/>
    <w:rsid w:val="00F511FD"/>
    <w:rsid w:val="00F55BB8"/>
    <w:rsid w:val="00F601E2"/>
    <w:rsid w:val="00F62E6D"/>
    <w:rsid w:val="00F86F20"/>
    <w:rsid w:val="00FA4747"/>
    <w:rsid w:val="00FC07FC"/>
    <w:rsid w:val="00FE2186"/>
    <w:rsid w:val="00FE5130"/>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C5004"/>
  <w14:defaultImageDpi w14:val="96"/>
  <w15:docId w15:val="{4C1DCF1B-668D-4805-A46C-9B03C39A5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D51710"/>
    <w:pPr>
      <w:widowControl w:val="0"/>
      <w:autoSpaceDE w:val="0"/>
      <w:autoSpaceDN w:val="0"/>
      <w:adjustRightInd w:val="0"/>
      <w:spacing w:after="0" w:line="240" w:lineRule="auto"/>
    </w:pPr>
    <w:rPr>
      <w:rFonts w:ascii="Arial" w:hAnsi="Arial" w:cs="Arial"/>
    </w:rPr>
  </w:style>
  <w:style w:type="paragraph" w:styleId="Titolo1">
    <w:name w:val="heading 1"/>
    <w:basedOn w:val="Normale"/>
    <w:next w:val="Normale"/>
    <w:link w:val="Titolo1Carattere"/>
    <w:uiPriority w:val="1"/>
    <w:qFormat/>
    <w:pPr>
      <w:ind w:left="2243" w:right="2221"/>
      <w:jc w:val="center"/>
      <w:outlineLvl w:val="0"/>
    </w:pPr>
    <w:rPr>
      <w:b/>
      <w:bCs/>
    </w:rPr>
  </w:style>
  <w:style w:type="paragraph" w:styleId="Titolo2">
    <w:name w:val="heading 2"/>
    <w:basedOn w:val="Normale"/>
    <w:next w:val="Normale"/>
    <w:link w:val="Titolo2Carattere"/>
    <w:uiPriority w:val="9"/>
    <w:unhideWhenUsed/>
    <w:qFormat/>
    <w:rsid w:val="002C6A4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2C6A4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paragraph" w:styleId="Corpotesto">
    <w:name w:val="Body Text"/>
    <w:basedOn w:val="Normale"/>
    <w:link w:val="CorpotestoCarattere"/>
    <w:uiPriority w:val="1"/>
    <w:qFormat/>
    <w:rPr>
      <w:sz w:val="18"/>
      <w:szCs w:val="18"/>
    </w:rPr>
  </w:style>
  <w:style w:type="character" w:customStyle="1" w:styleId="CorpotestoCarattere">
    <w:name w:val="Corpo testo Carattere"/>
    <w:basedOn w:val="Carpredefinitoparagrafo"/>
    <w:link w:val="Corpotesto"/>
    <w:uiPriority w:val="99"/>
    <w:semiHidden/>
    <w:locked/>
    <w:rPr>
      <w:rFonts w:ascii="Arial" w:hAnsi="Arial" w:cs="Arial"/>
    </w:rPr>
  </w:style>
  <w:style w:type="paragraph" w:styleId="Paragrafoelenco">
    <w:name w:val="List Paragraph"/>
    <w:basedOn w:val="Normale"/>
    <w:uiPriority w:val="1"/>
    <w:qFormat/>
    <w:pPr>
      <w:spacing w:before="94"/>
      <w:ind w:left="590" w:hanging="362"/>
    </w:pPr>
    <w:rPr>
      <w:sz w:val="24"/>
      <w:szCs w:val="24"/>
    </w:rPr>
  </w:style>
  <w:style w:type="paragraph" w:customStyle="1" w:styleId="TableParagraph">
    <w:name w:val="Table Paragraph"/>
    <w:basedOn w:val="Normale"/>
    <w:uiPriority w:val="1"/>
    <w:qFormat/>
    <w:rPr>
      <w:sz w:val="24"/>
      <w:szCs w:val="24"/>
    </w:rPr>
  </w:style>
  <w:style w:type="table" w:customStyle="1" w:styleId="TableNormal">
    <w:name w:val="Table Normal"/>
    <w:uiPriority w:val="2"/>
    <w:semiHidden/>
    <w:unhideWhenUsed/>
    <w:qFormat/>
    <w:rsid w:val="00F04340"/>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styleId="Pidipagina">
    <w:name w:val="footer"/>
    <w:basedOn w:val="Normale"/>
    <w:link w:val="PidipaginaCarattere"/>
    <w:uiPriority w:val="99"/>
    <w:unhideWhenUsed/>
    <w:rsid w:val="00C85CC5"/>
    <w:pPr>
      <w:widowControl/>
      <w:tabs>
        <w:tab w:val="center" w:pos="4819"/>
        <w:tab w:val="right" w:pos="9638"/>
      </w:tabs>
      <w:autoSpaceDE/>
      <w:autoSpaceDN/>
      <w:adjustRightInd/>
    </w:pPr>
    <w:rPr>
      <w:rFonts w:ascii="Arial Narrow" w:hAnsi="Arial Narrow" w:cs="Mangal"/>
      <w:kern w:val="2"/>
      <w:lang w:eastAsia="en-US"/>
    </w:rPr>
  </w:style>
  <w:style w:type="character" w:customStyle="1" w:styleId="PidipaginaCarattere">
    <w:name w:val="Piè di pagina Carattere"/>
    <w:basedOn w:val="Carpredefinitoparagrafo"/>
    <w:link w:val="Pidipagina"/>
    <w:uiPriority w:val="99"/>
    <w:locked/>
    <w:rsid w:val="00C85CC5"/>
    <w:rPr>
      <w:rFonts w:ascii="Arial Narrow" w:hAnsi="Arial Narrow" w:cs="Mangal"/>
      <w:kern w:val="2"/>
      <w:lang w:val="x-none" w:eastAsia="en-US"/>
    </w:rPr>
  </w:style>
  <w:style w:type="table" w:styleId="Grigliatabella">
    <w:name w:val="Table Grid"/>
    <w:basedOn w:val="Tabellanormale"/>
    <w:uiPriority w:val="39"/>
    <w:rsid w:val="00C85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2D175E"/>
    <w:rPr>
      <w:sz w:val="16"/>
      <w:szCs w:val="16"/>
    </w:rPr>
  </w:style>
  <w:style w:type="paragraph" w:styleId="Testocommento">
    <w:name w:val="annotation text"/>
    <w:basedOn w:val="Normale"/>
    <w:link w:val="TestocommentoCarattere"/>
    <w:uiPriority w:val="99"/>
    <w:unhideWhenUsed/>
    <w:rsid w:val="002D175E"/>
    <w:pPr>
      <w:widowControl/>
      <w:autoSpaceDE/>
      <w:autoSpaceDN/>
      <w:adjustRightInd/>
      <w:spacing w:after="160"/>
    </w:pPr>
    <w:rPr>
      <w:rFonts w:ascii="Arial Narrow" w:eastAsia="Calibri" w:hAnsi="Arial Narrow" w:cs="Mangal"/>
      <w:kern w:val="2"/>
      <w:sz w:val="20"/>
      <w:szCs w:val="20"/>
      <w:lang w:eastAsia="en-US"/>
    </w:rPr>
  </w:style>
  <w:style w:type="character" w:customStyle="1" w:styleId="TestocommentoCarattere">
    <w:name w:val="Testo commento Carattere"/>
    <w:basedOn w:val="Carpredefinitoparagrafo"/>
    <w:link w:val="Testocommento"/>
    <w:uiPriority w:val="99"/>
    <w:rsid w:val="002D175E"/>
    <w:rPr>
      <w:rFonts w:ascii="Arial Narrow" w:eastAsia="Calibri" w:hAnsi="Arial Narrow" w:cs="Mangal"/>
      <w:kern w:val="2"/>
      <w:sz w:val="20"/>
      <w:szCs w:val="20"/>
      <w:lang w:eastAsia="en-US"/>
    </w:rPr>
  </w:style>
  <w:style w:type="paragraph" w:styleId="Intestazione">
    <w:name w:val="header"/>
    <w:basedOn w:val="Normale"/>
    <w:link w:val="IntestazioneCarattere"/>
    <w:uiPriority w:val="99"/>
    <w:unhideWhenUsed/>
    <w:rsid w:val="00B67BC2"/>
    <w:pPr>
      <w:tabs>
        <w:tab w:val="center" w:pos="4819"/>
        <w:tab w:val="right" w:pos="9638"/>
      </w:tabs>
    </w:pPr>
  </w:style>
  <w:style w:type="character" w:customStyle="1" w:styleId="IntestazioneCarattere">
    <w:name w:val="Intestazione Carattere"/>
    <w:basedOn w:val="Carpredefinitoparagrafo"/>
    <w:link w:val="Intestazione"/>
    <w:uiPriority w:val="99"/>
    <w:rsid w:val="00B67BC2"/>
    <w:rPr>
      <w:rFonts w:ascii="Arial" w:hAnsi="Arial" w:cs="Arial"/>
    </w:rPr>
  </w:style>
  <w:style w:type="character" w:customStyle="1" w:styleId="Titolo2Carattere">
    <w:name w:val="Titolo 2 Carattere"/>
    <w:basedOn w:val="Carpredefinitoparagrafo"/>
    <w:link w:val="Titolo2"/>
    <w:uiPriority w:val="9"/>
    <w:rsid w:val="002C6A43"/>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semiHidden/>
    <w:rsid w:val="002C6A43"/>
    <w:rPr>
      <w:rFonts w:asciiTheme="majorHAnsi" w:eastAsiaTheme="majorEastAsia" w:hAnsiTheme="majorHAnsi" w:cstheme="majorBidi"/>
      <w:color w:val="1F3763" w:themeColor="accent1" w:themeShade="7F"/>
      <w:sz w:val="24"/>
      <w:szCs w:val="24"/>
    </w:rPr>
  </w:style>
  <w:style w:type="paragraph" w:styleId="Testonotaapidipagina">
    <w:name w:val="footnote text"/>
    <w:basedOn w:val="Normale"/>
    <w:link w:val="TestonotaapidipaginaCarattere"/>
    <w:uiPriority w:val="99"/>
    <w:semiHidden/>
    <w:unhideWhenUsed/>
    <w:rsid w:val="006D6276"/>
    <w:rPr>
      <w:sz w:val="20"/>
      <w:szCs w:val="20"/>
    </w:rPr>
  </w:style>
  <w:style w:type="character" w:customStyle="1" w:styleId="TestonotaapidipaginaCarattere">
    <w:name w:val="Testo nota a piè di pagina Carattere"/>
    <w:basedOn w:val="Carpredefinitoparagrafo"/>
    <w:link w:val="Testonotaapidipagina"/>
    <w:uiPriority w:val="99"/>
    <w:semiHidden/>
    <w:rsid w:val="006D6276"/>
    <w:rPr>
      <w:rFonts w:ascii="Arial" w:hAnsi="Arial" w:cs="Arial"/>
      <w:sz w:val="20"/>
      <w:szCs w:val="20"/>
    </w:rPr>
  </w:style>
  <w:style w:type="character" w:styleId="Rimandonotaapidipagina">
    <w:name w:val="footnote reference"/>
    <w:basedOn w:val="Carpredefinitoparagrafo"/>
    <w:uiPriority w:val="99"/>
    <w:semiHidden/>
    <w:unhideWhenUsed/>
    <w:rsid w:val="006D6276"/>
    <w:rPr>
      <w:vertAlign w:val="superscript"/>
    </w:rPr>
  </w:style>
  <w:style w:type="paragraph" w:styleId="Soggettocommento">
    <w:name w:val="annotation subject"/>
    <w:basedOn w:val="Testocommento"/>
    <w:next w:val="Testocommento"/>
    <w:link w:val="SoggettocommentoCarattere"/>
    <w:uiPriority w:val="99"/>
    <w:semiHidden/>
    <w:unhideWhenUsed/>
    <w:rsid w:val="00DD0721"/>
    <w:pPr>
      <w:widowControl w:val="0"/>
      <w:autoSpaceDE w:val="0"/>
      <w:autoSpaceDN w:val="0"/>
      <w:adjustRightInd w:val="0"/>
      <w:spacing w:after="0"/>
    </w:pPr>
    <w:rPr>
      <w:rFonts w:ascii="Arial" w:eastAsiaTheme="minorEastAsia" w:hAnsi="Arial" w:cs="Arial"/>
      <w:b/>
      <w:bCs/>
      <w:kern w:val="0"/>
      <w:lang w:eastAsia="it-IT"/>
    </w:rPr>
  </w:style>
  <w:style w:type="character" w:customStyle="1" w:styleId="SoggettocommentoCarattere">
    <w:name w:val="Soggetto commento Carattere"/>
    <w:basedOn w:val="TestocommentoCarattere"/>
    <w:link w:val="Soggettocommento"/>
    <w:uiPriority w:val="99"/>
    <w:semiHidden/>
    <w:rsid w:val="00DD0721"/>
    <w:rPr>
      <w:rFonts w:ascii="Arial" w:eastAsia="Calibri" w:hAnsi="Arial" w:cs="Arial"/>
      <w:b/>
      <w:bCs/>
      <w:kern w:val="2"/>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24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D47FD-AFF7-4623-A699-13A7AAE59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4646</Words>
  <Characters>26488</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Al Comune di</vt:lpstr>
    </vt:vector>
  </TitlesOfParts>
  <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dc:description/>
  <cp:lastModifiedBy>Monica Cerulli</cp:lastModifiedBy>
  <cp:revision>3</cp:revision>
  <cp:lastPrinted>2026-05-20T08:52:00Z</cp:lastPrinted>
  <dcterms:created xsi:type="dcterms:W3CDTF">2026-05-19T09:48:00Z</dcterms:created>
  <dcterms:modified xsi:type="dcterms:W3CDTF">2026-05-20T09:08:00Z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vt:lpwstr>
  </property>
</Properties>
</file>